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007318" w14:textId="29BD0873" w:rsidR="003C5D63" w:rsidRPr="003C5D63" w:rsidRDefault="003C5D63" w:rsidP="003C5D63">
      <w:pPr>
        <w:spacing w:after="0"/>
        <w:jc w:val="right"/>
      </w:pPr>
      <w:r w:rsidRPr="003C5D63">
        <w:t>Приложение №4</w:t>
      </w:r>
      <w:r w:rsidR="00FF7954">
        <w:t xml:space="preserve"> к закупочной документации</w:t>
      </w:r>
      <w:r w:rsidRPr="003C5D63">
        <w:t>_Проект Договора</w:t>
      </w:r>
    </w:p>
    <w:p w14:paraId="6D536E10" w14:textId="642A27BA" w:rsidR="003C5D63" w:rsidRDefault="003C5D63" w:rsidP="003C5D63">
      <w:pPr>
        <w:spacing w:after="0"/>
        <w:jc w:val="right"/>
        <w:rPr>
          <w:b/>
        </w:rPr>
      </w:pPr>
    </w:p>
    <w:p w14:paraId="36B53FC2" w14:textId="77777777" w:rsidR="00D115D8" w:rsidRPr="00450E43" w:rsidRDefault="00D115D8" w:rsidP="00D115D8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450E43">
        <w:rPr>
          <w:b/>
          <w:bCs/>
        </w:rPr>
        <w:t>ПРОЕКТ ДОГОВОРА ПОСТАВКИ № _________</w:t>
      </w:r>
    </w:p>
    <w:p w14:paraId="625BD89B" w14:textId="77777777" w:rsidR="00D115D8" w:rsidRPr="00450E43" w:rsidRDefault="00D115D8" w:rsidP="00D115D8">
      <w:pPr>
        <w:autoSpaceDE w:val="0"/>
        <w:autoSpaceDN w:val="0"/>
        <w:adjustRightInd w:val="0"/>
        <w:rPr>
          <w:b/>
        </w:rPr>
      </w:pPr>
    </w:p>
    <w:p w14:paraId="7891980F" w14:textId="77777777" w:rsidR="00D115D8" w:rsidRPr="00450E43" w:rsidRDefault="00D115D8" w:rsidP="00D115D8">
      <w:pPr>
        <w:autoSpaceDE w:val="0"/>
        <w:autoSpaceDN w:val="0"/>
        <w:adjustRightInd w:val="0"/>
        <w:rPr>
          <w:b/>
        </w:rPr>
      </w:pPr>
      <w:r w:rsidRPr="00450E43">
        <w:rPr>
          <w:b/>
        </w:rPr>
        <w:t xml:space="preserve">г. Йошкар-Ола </w:t>
      </w:r>
      <w:r w:rsidRPr="00450E43">
        <w:rPr>
          <w:b/>
        </w:rPr>
        <w:tab/>
      </w:r>
      <w:r w:rsidRPr="00450E43">
        <w:rPr>
          <w:b/>
        </w:rPr>
        <w:tab/>
      </w:r>
      <w:r w:rsidRPr="00450E43">
        <w:rPr>
          <w:b/>
        </w:rPr>
        <w:tab/>
      </w:r>
      <w:r w:rsidRPr="00450E43">
        <w:rPr>
          <w:b/>
        </w:rPr>
        <w:tab/>
      </w:r>
      <w:r w:rsidRPr="00450E43">
        <w:rPr>
          <w:b/>
        </w:rPr>
        <w:tab/>
      </w:r>
      <w:r w:rsidRPr="00450E43">
        <w:rPr>
          <w:b/>
        </w:rPr>
        <w:tab/>
      </w:r>
      <w:r w:rsidRPr="00450E43">
        <w:rPr>
          <w:b/>
        </w:rPr>
        <w:tab/>
      </w:r>
      <w:r w:rsidRPr="00450E43">
        <w:rPr>
          <w:b/>
        </w:rPr>
        <w:tab/>
        <w:t xml:space="preserve">      </w:t>
      </w:r>
      <w:proofErr w:type="gramStart"/>
      <w:r w:rsidRPr="00450E43">
        <w:rPr>
          <w:b/>
        </w:rPr>
        <w:t xml:space="preserve">   «</w:t>
      </w:r>
      <w:proofErr w:type="gramEnd"/>
      <w:r w:rsidRPr="00450E43">
        <w:rPr>
          <w:b/>
        </w:rPr>
        <w:t>__» _________ 20</w:t>
      </w:r>
      <w:r>
        <w:rPr>
          <w:b/>
        </w:rPr>
        <w:t>24</w:t>
      </w:r>
      <w:r w:rsidRPr="00450E43">
        <w:rPr>
          <w:b/>
        </w:rPr>
        <w:t xml:space="preserve"> г.</w:t>
      </w:r>
    </w:p>
    <w:p w14:paraId="04836AEB" w14:textId="77777777" w:rsidR="00D115D8" w:rsidRPr="00450E43" w:rsidRDefault="00D115D8" w:rsidP="00D115D8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40A96967" w14:textId="77777777" w:rsidR="00D115D8" w:rsidRPr="00450E43" w:rsidRDefault="00D115D8" w:rsidP="00D115D8">
      <w:pPr>
        <w:autoSpaceDE w:val="0"/>
        <w:autoSpaceDN w:val="0"/>
        <w:adjustRightInd w:val="0"/>
        <w:spacing w:after="0"/>
        <w:ind w:firstLine="540"/>
      </w:pPr>
      <w:r w:rsidRPr="00450E43">
        <w:rPr>
          <w:b/>
          <w:iCs/>
          <w:snapToGrid w:val="0"/>
        </w:rPr>
        <w:t xml:space="preserve">_______________________________, </w:t>
      </w:r>
      <w:r w:rsidRPr="00450E43">
        <w:t xml:space="preserve">именуемое в дальнейшем «Поставщик», в лице ________________________________, действующего на основании ______, с одной стороны, и </w:t>
      </w:r>
    </w:p>
    <w:p w14:paraId="3E3D5874" w14:textId="77777777" w:rsidR="00D115D8" w:rsidRPr="00450E43" w:rsidRDefault="00D115D8" w:rsidP="00D115D8">
      <w:pPr>
        <w:autoSpaceDE w:val="0"/>
        <w:adjustRightInd w:val="0"/>
        <w:spacing w:after="0"/>
        <w:ind w:firstLine="540"/>
      </w:pPr>
      <w:r w:rsidRPr="00450E43">
        <w:rPr>
          <w:b/>
          <w:bCs/>
          <w:iCs/>
          <w:lang w:eastAsia="ar-SA"/>
        </w:rPr>
        <w:t>Акционерное общество «Завод полупроводниковых приборов»</w:t>
      </w:r>
      <w:r>
        <w:rPr>
          <w:b/>
          <w:bCs/>
          <w:iCs/>
          <w:lang w:eastAsia="ar-SA"/>
        </w:rPr>
        <w:t xml:space="preserve"> (АО «ЗПП»)</w:t>
      </w:r>
      <w:r w:rsidRPr="00450E43">
        <w:t xml:space="preserve">, именуемое в дальнейшем «Заказчик», в лице </w:t>
      </w:r>
      <w:r>
        <w:t>г</w:t>
      </w:r>
      <w:r w:rsidRPr="00450E43">
        <w:t xml:space="preserve">енерального директора </w:t>
      </w:r>
      <w:proofErr w:type="spellStart"/>
      <w:r>
        <w:t>Нарбутта</w:t>
      </w:r>
      <w:proofErr w:type="spellEnd"/>
      <w:r>
        <w:t xml:space="preserve"> Андрея Константиновича</w:t>
      </w:r>
      <w:r w:rsidRPr="00450E43">
        <w:t>, действующего на основании Устава, с другой стороны, вместе именуемые «Стороны», на основании Протокола № ______________ от «___» _______________20__ года, заключили настоящий Договор о нижеследующем:</w:t>
      </w:r>
    </w:p>
    <w:p w14:paraId="52773148" w14:textId="77777777" w:rsidR="00D115D8" w:rsidRPr="00450E43" w:rsidRDefault="00D115D8" w:rsidP="00D115D8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1. Определения.</w:t>
      </w:r>
    </w:p>
    <w:p w14:paraId="41AA7A83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442AC7E2" w14:textId="77777777" w:rsidR="00D115D8" w:rsidRPr="00450E43" w:rsidRDefault="00D115D8" w:rsidP="00D115D8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b/>
          <w:lang w:eastAsia="en-US"/>
        </w:rPr>
        <w:t xml:space="preserve">«Стороны» </w:t>
      </w:r>
      <w:r w:rsidRPr="00450E43">
        <w:rPr>
          <w:rFonts w:eastAsiaTheme="minorHAnsi"/>
          <w:lang w:eastAsia="en-US"/>
        </w:rPr>
        <w:t>- Заказчик и Поставщик.</w:t>
      </w:r>
    </w:p>
    <w:p w14:paraId="38431034" w14:textId="77777777" w:rsidR="00D115D8" w:rsidRPr="00450E43" w:rsidRDefault="00D115D8" w:rsidP="00D115D8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b/>
          <w:lang w:eastAsia="en-US"/>
        </w:rPr>
        <w:t>«Договор»</w:t>
      </w:r>
      <w:r w:rsidRPr="00450E43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7FD17254" w14:textId="77777777" w:rsidR="00D115D8" w:rsidRPr="00450E43" w:rsidRDefault="00D115D8" w:rsidP="00D115D8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8A2C2E">
        <w:rPr>
          <w:rFonts w:eastAsiaTheme="minorHAnsi"/>
          <w:b/>
          <w:lang w:eastAsia="en-US"/>
        </w:rPr>
        <w:t>«Товар»</w:t>
      </w:r>
      <w:r w:rsidRPr="008A2C2E">
        <w:rPr>
          <w:rFonts w:eastAsiaTheme="minorHAnsi"/>
          <w:lang w:eastAsia="en-US"/>
        </w:rPr>
        <w:t xml:space="preserve"> </w:t>
      </w:r>
      <w:r w:rsidRPr="00450E43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 xml:space="preserve"> </w:t>
      </w:r>
      <w:proofErr w:type="spellStart"/>
      <w:r w:rsidRPr="00F41A02">
        <w:rPr>
          <w:rFonts w:eastAsiaTheme="majorEastAsia"/>
          <w:bCs/>
        </w:rPr>
        <w:t>фоторезист</w:t>
      </w:r>
      <w:proofErr w:type="spellEnd"/>
      <w:r w:rsidRPr="00F41A02">
        <w:rPr>
          <w:rFonts w:eastAsiaTheme="majorEastAsia"/>
          <w:bCs/>
        </w:rPr>
        <w:t xml:space="preserve"> марки ФП-383 ТУ 2378-005-29135749-2007</w:t>
      </w:r>
      <w:r w:rsidRPr="00450E43">
        <w:rPr>
          <w:rFonts w:eastAsiaTheme="minorHAnsi"/>
          <w:lang w:eastAsia="en-US"/>
        </w:rPr>
        <w:t>, поставляемый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211BFFBF" w14:textId="77777777" w:rsidR="00D115D8" w:rsidRPr="00450E43" w:rsidRDefault="00D115D8" w:rsidP="00D115D8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450E43">
        <w:rPr>
          <w:rFonts w:eastAsiaTheme="minorHAnsi"/>
          <w:b/>
          <w:bCs/>
          <w:lang w:eastAsia="en-US"/>
        </w:rPr>
        <w:t>2. Предмет Договора.</w:t>
      </w:r>
    </w:p>
    <w:p w14:paraId="4A2F0659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2.1. Поставщик обязуется по заявке Заказчика поставить Товар Заказчику, а Заказчик - принять и оплатить Товар в порядке и на условиях настоящего Договора.</w:t>
      </w:r>
    </w:p>
    <w:p w14:paraId="09135482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14:paraId="459DC057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4FE89D86" w14:textId="77777777" w:rsidR="00D115D8" w:rsidRPr="00450E43" w:rsidRDefault="00D115D8" w:rsidP="00D115D8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450E43">
        <w:rPr>
          <w:rFonts w:eastAsiaTheme="minorHAnsi"/>
          <w:b/>
          <w:bCs/>
          <w:lang w:eastAsia="en-US"/>
        </w:rPr>
        <w:t>3. Качество Товара.</w:t>
      </w:r>
    </w:p>
    <w:p w14:paraId="29F0084E" w14:textId="77777777" w:rsidR="00D115D8" w:rsidRPr="00450E43" w:rsidRDefault="00D115D8" w:rsidP="00D115D8">
      <w:pPr>
        <w:spacing w:after="0"/>
        <w:ind w:firstLine="540"/>
        <w:rPr>
          <w:rFonts w:eastAsiaTheme="minorHAnsi"/>
          <w:bCs/>
          <w:lang w:eastAsia="en-US"/>
        </w:rPr>
      </w:pPr>
      <w:r w:rsidRPr="00450E43">
        <w:rPr>
          <w:rFonts w:eastAsiaTheme="minorHAnsi"/>
          <w:bCs/>
          <w:lang w:eastAsia="en-US"/>
        </w:rPr>
        <w:t xml:space="preserve">3.1. Качество поставляемого </w:t>
      </w:r>
      <w:r w:rsidRPr="00450E43">
        <w:rPr>
          <w:rFonts w:eastAsia="font290"/>
          <w:kern w:val="2"/>
          <w:lang w:eastAsia="ar-SA"/>
        </w:rPr>
        <w:t>Товара</w:t>
      </w:r>
      <w:r w:rsidRPr="00450E43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787B5E04" w14:textId="77777777" w:rsidR="00D115D8" w:rsidRPr="00450E43" w:rsidRDefault="00D115D8" w:rsidP="00D115D8">
      <w:pPr>
        <w:spacing w:after="0"/>
        <w:ind w:firstLine="540"/>
        <w:rPr>
          <w:rFonts w:eastAsiaTheme="minorHAnsi"/>
          <w:bCs/>
          <w:lang w:eastAsia="en-US"/>
        </w:rPr>
      </w:pPr>
      <w:r w:rsidRPr="00450E43">
        <w:rPr>
          <w:rFonts w:eastAsiaTheme="minorHAnsi"/>
          <w:bCs/>
          <w:lang w:eastAsia="en-US"/>
        </w:rPr>
        <w:t xml:space="preserve">3.2. Поставщик вместе с </w:t>
      </w:r>
      <w:r w:rsidRPr="00450E43">
        <w:rPr>
          <w:rFonts w:eastAsia="font290"/>
          <w:kern w:val="2"/>
          <w:lang w:eastAsia="ar-SA"/>
        </w:rPr>
        <w:t>Товаром</w:t>
      </w:r>
      <w:r w:rsidRPr="00450E43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450E43">
        <w:rPr>
          <w:rFonts w:eastAsia="font290"/>
          <w:kern w:val="2"/>
          <w:lang w:eastAsia="ar-SA"/>
        </w:rPr>
        <w:t>Товара,</w:t>
      </w:r>
      <w:r w:rsidRPr="00450E43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2FD2BCCF" w14:textId="77777777" w:rsidR="00D115D8" w:rsidRPr="00450E43" w:rsidRDefault="00D115D8" w:rsidP="00D115D8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450E43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42A226B1" w14:textId="77777777" w:rsidR="00D115D8" w:rsidRPr="00450E43" w:rsidRDefault="00D115D8" w:rsidP="00D115D8">
      <w:pPr>
        <w:spacing w:after="0"/>
        <w:ind w:firstLine="540"/>
        <w:rPr>
          <w:rFonts w:eastAsiaTheme="minorHAnsi"/>
          <w:bCs/>
          <w:lang w:eastAsia="en-US"/>
        </w:rPr>
      </w:pPr>
      <w:r w:rsidRPr="00450E43">
        <w:rPr>
          <w:rFonts w:eastAsiaTheme="minorHAnsi"/>
          <w:bCs/>
          <w:lang w:eastAsia="en-US"/>
        </w:rPr>
        <w:t xml:space="preserve">4.1. Цена Договора определена и составляет ___________ (_____________________) рублей ___ копеек, включает стоимость Товара, упаковку, маркировку, доставку Товара до </w:t>
      </w:r>
      <w:r>
        <w:rPr>
          <w:rFonts w:eastAsiaTheme="minorHAnsi"/>
          <w:bCs/>
          <w:lang w:eastAsia="en-US"/>
        </w:rPr>
        <w:t>склада Заказчика</w:t>
      </w:r>
      <w:r w:rsidRPr="00450E43">
        <w:rPr>
          <w:rFonts w:eastAsiaTheme="minorHAnsi"/>
          <w:bCs/>
          <w:lang w:eastAsia="en-US"/>
        </w:rPr>
        <w:t>, налоги (*НДС - если применим), сборы и иные обязательные платежи, действующие на территории РФ.</w:t>
      </w:r>
    </w:p>
    <w:p w14:paraId="61B337CE" w14:textId="77777777" w:rsidR="00D115D8" w:rsidRPr="00450E43" w:rsidRDefault="00D115D8" w:rsidP="00D115D8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Неучтенные затраты, связанные с исполнением договора, но не включенные в предлагаемую цену договора, не подлежат оплате Зак</w:t>
      </w:r>
      <w:r>
        <w:rPr>
          <w:rFonts w:eastAsiaTheme="minorHAnsi"/>
          <w:lang w:eastAsia="en-US"/>
        </w:rPr>
        <w:t xml:space="preserve">азчиком и относятся к затратам </w:t>
      </w:r>
      <w:r w:rsidRPr="00450E43">
        <w:rPr>
          <w:rFonts w:eastAsiaTheme="minorHAnsi"/>
          <w:lang w:eastAsia="en-US"/>
        </w:rPr>
        <w:t xml:space="preserve">Поставщика. Цена договора определяется в рублях, она фиксированная в течение всего срока действия договора. </w:t>
      </w:r>
    </w:p>
    <w:p w14:paraId="3370BC11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4.2. Заказчик осуществляет оплату за партию Товара на основании выставленного счета Поставщика по согласованной заявке Заказчика в следующем порядке:</w:t>
      </w:r>
    </w:p>
    <w:p w14:paraId="06EBB70A" w14:textId="5636CFD4" w:rsidR="00D115D8" w:rsidRPr="00222C9B" w:rsidRDefault="00D115D8" w:rsidP="00D661D2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2C9B">
        <w:rPr>
          <w:rFonts w:ascii="Times New Roman" w:hAnsi="Times New Roman"/>
          <w:sz w:val="24"/>
          <w:szCs w:val="24"/>
        </w:rPr>
        <w:t>Заказчик осуществляет 100 % оплату за партию Товар</w:t>
      </w:r>
      <w:r w:rsidR="004F2143" w:rsidRPr="00222C9B">
        <w:rPr>
          <w:rFonts w:ascii="Times New Roman" w:hAnsi="Times New Roman"/>
          <w:sz w:val="24"/>
          <w:szCs w:val="24"/>
        </w:rPr>
        <w:t>а</w:t>
      </w:r>
      <w:r w:rsidRPr="00222C9B">
        <w:rPr>
          <w:rFonts w:ascii="Times New Roman" w:hAnsi="Times New Roman"/>
          <w:sz w:val="24"/>
          <w:szCs w:val="24"/>
        </w:rPr>
        <w:t xml:space="preserve"> на основании выставленного счета Поставщика в течение </w:t>
      </w:r>
      <w:r w:rsidR="00222C9B" w:rsidRPr="00222C9B">
        <w:rPr>
          <w:rFonts w:ascii="Times New Roman" w:hAnsi="Times New Roman"/>
          <w:sz w:val="24"/>
          <w:szCs w:val="24"/>
        </w:rPr>
        <w:t>3</w:t>
      </w:r>
      <w:r w:rsidRPr="00222C9B">
        <w:rPr>
          <w:rFonts w:ascii="Times New Roman" w:hAnsi="Times New Roman"/>
          <w:sz w:val="24"/>
          <w:szCs w:val="24"/>
        </w:rPr>
        <w:t>0 (</w:t>
      </w:r>
      <w:r w:rsidR="00222C9B" w:rsidRPr="00222C9B">
        <w:rPr>
          <w:rFonts w:ascii="Times New Roman" w:hAnsi="Times New Roman"/>
          <w:sz w:val="24"/>
          <w:szCs w:val="24"/>
        </w:rPr>
        <w:t>Тридцати</w:t>
      </w:r>
      <w:r w:rsidRPr="00222C9B">
        <w:rPr>
          <w:rFonts w:ascii="Times New Roman" w:hAnsi="Times New Roman"/>
          <w:sz w:val="24"/>
          <w:szCs w:val="24"/>
        </w:rPr>
        <w:t xml:space="preserve">) </w:t>
      </w:r>
      <w:r w:rsidR="00222C9B" w:rsidRPr="00222C9B">
        <w:rPr>
          <w:rFonts w:ascii="Times New Roman" w:hAnsi="Times New Roman"/>
          <w:sz w:val="24"/>
          <w:szCs w:val="24"/>
        </w:rPr>
        <w:t>календарных</w:t>
      </w:r>
      <w:r w:rsidRPr="00222C9B">
        <w:rPr>
          <w:rFonts w:ascii="Times New Roman" w:hAnsi="Times New Roman"/>
          <w:sz w:val="24"/>
          <w:szCs w:val="24"/>
        </w:rPr>
        <w:t xml:space="preserve"> дней с момента поставки партии Товара на склад Заказчика.</w:t>
      </w:r>
    </w:p>
    <w:p w14:paraId="1BD9AC76" w14:textId="77777777" w:rsidR="00D115D8" w:rsidRPr="00450E43" w:rsidRDefault="00D115D8" w:rsidP="00D661D2">
      <w:pPr>
        <w:spacing w:after="0"/>
        <w:ind w:firstLine="540"/>
        <w:rPr>
          <w:rFonts w:eastAsiaTheme="minorHAnsi"/>
          <w:lang w:eastAsia="en-US"/>
        </w:rPr>
      </w:pPr>
      <w:r w:rsidRPr="00222C9B">
        <w:rPr>
          <w:rFonts w:eastAsiaTheme="minorHAnsi"/>
          <w:lang w:eastAsia="en-US"/>
        </w:rPr>
        <w:t xml:space="preserve">4.3. Обязательство Заказчика по оплате </w:t>
      </w:r>
      <w:r w:rsidRPr="00222C9B">
        <w:rPr>
          <w:rFonts w:eastAsia="font290"/>
          <w:kern w:val="2"/>
          <w:lang w:eastAsia="ar-SA"/>
        </w:rPr>
        <w:t>Товара</w:t>
      </w:r>
      <w:r w:rsidRPr="00222C9B">
        <w:rPr>
          <w:rFonts w:eastAsiaTheme="minorHAnsi"/>
          <w:lang w:eastAsia="en-US"/>
        </w:rPr>
        <w:t xml:space="preserve"> считается исполненным с момента списания</w:t>
      </w:r>
      <w:r w:rsidRPr="00450E43">
        <w:rPr>
          <w:rFonts w:eastAsiaTheme="minorHAnsi"/>
          <w:lang w:eastAsia="en-US"/>
        </w:rPr>
        <w:t xml:space="preserve"> денежных средств с расчетного счета Заказчика.</w:t>
      </w:r>
    </w:p>
    <w:p w14:paraId="08B9FCB1" w14:textId="77777777" w:rsidR="00D115D8" w:rsidRPr="00450E43" w:rsidRDefault="00D115D8" w:rsidP="00D115D8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5. Сроки и условия поставки Товара.</w:t>
      </w:r>
    </w:p>
    <w:p w14:paraId="621FD343" w14:textId="77777777" w:rsidR="00D115D8" w:rsidRDefault="00D115D8" w:rsidP="00D115D8">
      <w:pPr>
        <w:spacing w:after="20"/>
        <w:ind w:firstLine="540"/>
        <w:rPr>
          <w:bCs/>
          <w:iCs/>
        </w:rPr>
      </w:pPr>
      <w:r w:rsidRPr="00450E43">
        <w:rPr>
          <w:rFonts w:eastAsiaTheme="minorHAnsi"/>
          <w:lang w:eastAsia="en-US"/>
        </w:rPr>
        <w:t xml:space="preserve">5.1. </w:t>
      </w:r>
      <w:r w:rsidRPr="00450E43">
        <w:rPr>
          <w:bCs/>
          <w:iCs/>
        </w:rPr>
        <w:t xml:space="preserve">Поставка партии Товара осуществляется </w:t>
      </w:r>
      <w:r w:rsidRPr="007C647A">
        <w:rPr>
          <w:bCs/>
          <w:iCs/>
        </w:rPr>
        <w:t xml:space="preserve">течение 10 (Десяти) </w:t>
      </w:r>
      <w:r>
        <w:rPr>
          <w:bCs/>
          <w:iCs/>
        </w:rPr>
        <w:t>рабочих</w:t>
      </w:r>
      <w:r w:rsidRPr="007C647A">
        <w:rPr>
          <w:bCs/>
          <w:iCs/>
        </w:rPr>
        <w:t xml:space="preserve"> дней с момента получения заявки Заказчика на партию товара. Поставка </w:t>
      </w:r>
      <w:r>
        <w:rPr>
          <w:bCs/>
          <w:iCs/>
        </w:rPr>
        <w:t>Т</w:t>
      </w:r>
      <w:r w:rsidRPr="007C647A">
        <w:rPr>
          <w:bCs/>
          <w:iCs/>
        </w:rPr>
        <w:t xml:space="preserve">овара осуществляется партиями, согласно </w:t>
      </w:r>
      <w:r w:rsidRPr="007C647A">
        <w:rPr>
          <w:bCs/>
          <w:iCs/>
        </w:rPr>
        <w:lastRenderedPageBreak/>
        <w:t xml:space="preserve">конкретным заявкам Заказчика, по возникновению потребности. В заявке оговаривается наименование Товара, количество Товара в партии, цена, срок поставки партии Товара. Доставка Товара осуществляется силами и средствами </w:t>
      </w:r>
      <w:r>
        <w:rPr>
          <w:bCs/>
          <w:iCs/>
        </w:rPr>
        <w:t>Поставщика до склада Заказчика.</w:t>
      </w:r>
    </w:p>
    <w:p w14:paraId="79F89DAF" w14:textId="77777777" w:rsidR="00D115D8" w:rsidRPr="00791C89" w:rsidRDefault="00D115D8" w:rsidP="00D115D8">
      <w:pPr>
        <w:spacing w:after="20"/>
        <w:ind w:firstLine="540"/>
        <w:rPr>
          <w:bCs/>
        </w:rPr>
      </w:pPr>
      <w:r w:rsidRPr="001324D0">
        <w:rPr>
          <w:bCs/>
        </w:rPr>
        <w:t>Ориентировочное количество партий - 4 партии по 48 кг.</w:t>
      </w:r>
    </w:p>
    <w:p w14:paraId="51C63570" w14:textId="77777777" w:rsidR="00D115D8" w:rsidRPr="00450E43" w:rsidRDefault="00D115D8" w:rsidP="00D115D8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5.2. Поставщик считается выполнившим свою обязанность по поставке партии Товара в момент фактического предоставления партии Товара в распоряжение Заказчика (уполномоченного представителя Заказчика).</w:t>
      </w:r>
    </w:p>
    <w:p w14:paraId="3BFCF50F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450E43">
        <w:rPr>
          <w:rFonts w:eastAsiaTheme="minorHAnsi"/>
          <w:b/>
          <w:lang w:eastAsia="en-US"/>
        </w:rPr>
        <w:t xml:space="preserve"> </w:t>
      </w:r>
      <w:r w:rsidRPr="00450E43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72522573" w14:textId="77777777" w:rsidR="00D115D8" w:rsidRPr="00450E43" w:rsidRDefault="00D115D8" w:rsidP="00D115D8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6. Приемка-передача Товара.</w:t>
      </w:r>
    </w:p>
    <w:p w14:paraId="5473A749" w14:textId="77777777" w:rsidR="00D115D8" w:rsidRPr="00450E43" w:rsidRDefault="00D115D8" w:rsidP="00D115D8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</w:t>
      </w:r>
      <w:r>
        <w:rPr>
          <w:rFonts w:eastAsiaTheme="minorHAnsi"/>
          <w:lang w:eastAsia="en-US"/>
        </w:rPr>
        <w:t xml:space="preserve">качеству, </w:t>
      </w:r>
      <w:r w:rsidRPr="00450E43">
        <w:rPr>
          <w:rFonts w:eastAsiaTheme="minorHAnsi"/>
          <w:lang w:eastAsia="en-US"/>
        </w:rPr>
        <w:t>комплектности и товарному виду осуществляется на складе Заказчика не позднее 5-ти (Пяти) календарных дней с даты поставки.</w:t>
      </w:r>
    </w:p>
    <w:p w14:paraId="73E574C2" w14:textId="77777777" w:rsidR="00D115D8" w:rsidRPr="00450E43" w:rsidRDefault="00D115D8" w:rsidP="00D115D8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6.2. Заказчик в день передачи Товара подписывает товарную накладную, либо иной документ, подтверждающий факт доставки и принятия Товара Заказчиком,</w:t>
      </w:r>
      <w:r>
        <w:rPr>
          <w:rFonts w:eastAsiaTheme="minorHAnsi"/>
          <w:lang w:eastAsia="en-US"/>
        </w:rPr>
        <w:t xml:space="preserve"> в котором отражает результат его</w:t>
      </w:r>
      <w:r w:rsidRPr="00450E43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14:paraId="44BD1D21" w14:textId="77777777" w:rsidR="00D115D8" w:rsidRPr="00450E43" w:rsidRDefault="00D115D8" w:rsidP="00D115D8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6.3. Датой поставки Товара является дата подписания Сторонами товарной накладной, либо иного документа, подтверждающего факт доставки и принятия Товара Заказчиком.</w:t>
      </w:r>
    </w:p>
    <w:p w14:paraId="26134F22" w14:textId="77777777" w:rsidR="00D115D8" w:rsidRPr="00450E43" w:rsidRDefault="00D115D8" w:rsidP="00D115D8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4DCFA484" w14:textId="77777777" w:rsidR="00D115D8" w:rsidRPr="00450E43" w:rsidRDefault="00D115D8" w:rsidP="00D115D8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Вызов представителя Поставщика обязателен.</w:t>
      </w:r>
    </w:p>
    <w:p w14:paraId="31E73BA3" w14:textId="77777777" w:rsidR="00D115D8" w:rsidRPr="00450E43" w:rsidRDefault="00D115D8" w:rsidP="00D115D8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0EE7B455" w14:textId="77777777" w:rsidR="00D115D8" w:rsidRPr="00450E43" w:rsidRDefault="00D115D8" w:rsidP="00D115D8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69FDEBBB" w14:textId="77777777" w:rsidR="00D115D8" w:rsidRPr="00450E43" w:rsidRDefault="00D115D8" w:rsidP="00D115D8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4D495061" w14:textId="77777777" w:rsidR="00D115D8" w:rsidRPr="00450E43" w:rsidRDefault="00D115D8" w:rsidP="00D115D8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6.8. Заказчик обязуется в течение 10-ти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109D8537" w14:textId="77777777" w:rsidR="00D115D8" w:rsidRPr="00450E43" w:rsidRDefault="00D115D8" w:rsidP="00D115D8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7. Переход права собственности на Товар.</w:t>
      </w:r>
    </w:p>
    <w:p w14:paraId="060C38A5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подписания </w:t>
      </w:r>
      <w:r>
        <w:rPr>
          <w:rFonts w:eastAsiaTheme="minorHAnsi"/>
          <w:lang w:eastAsia="en-US"/>
        </w:rPr>
        <w:t>накладную</w:t>
      </w:r>
      <w:r w:rsidRPr="00450E43">
        <w:rPr>
          <w:rFonts w:eastAsiaTheme="minorHAnsi"/>
          <w:lang w:eastAsia="en-US"/>
        </w:rPr>
        <w:t xml:space="preserve"> (Форма ТОРГ 12) Заказчиком.</w:t>
      </w:r>
    </w:p>
    <w:p w14:paraId="1DE5C51F" w14:textId="77777777" w:rsidR="00D115D8" w:rsidRPr="00450E43" w:rsidRDefault="00D115D8" w:rsidP="00D115D8">
      <w:pPr>
        <w:spacing w:after="0"/>
        <w:ind w:firstLine="540"/>
        <w:rPr>
          <w:rFonts w:eastAsiaTheme="minorHAnsi"/>
          <w:b/>
          <w:bCs/>
          <w:iCs/>
          <w:color w:val="000000"/>
          <w:lang w:eastAsia="en-US"/>
        </w:rPr>
      </w:pPr>
      <w:r w:rsidRPr="00450E43">
        <w:rPr>
          <w:rFonts w:eastAsiaTheme="minorHAnsi"/>
          <w:lang w:eastAsia="en-US"/>
        </w:rPr>
        <w:t xml:space="preserve">7.2. Риск случайной гибели или повреждения Товара переходит на Заказчика с момента подписания </w:t>
      </w:r>
      <w:r>
        <w:rPr>
          <w:rFonts w:eastAsiaTheme="minorHAnsi"/>
          <w:lang w:eastAsia="en-US"/>
        </w:rPr>
        <w:t>накладную</w:t>
      </w:r>
      <w:r w:rsidRPr="00450E43">
        <w:rPr>
          <w:rFonts w:eastAsiaTheme="minorHAnsi"/>
          <w:lang w:eastAsia="en-US"/>
        </w:rPr>
        <w:t xml:space="preserve"> (Форма ТОРГ 12) в соответствии с п. 6.3</w:t>
      </w:r>
      <w:proofErr w:type="gramStart"/>
      <w:r w:rsidRPr="00450E43">
        <w:rPr>
          <w:rFonts w:eastAsiaTheme="minorHAnsi"/>
          <w:lang w:eastAsia="en-US"/>
        </w:rPr>
        <w:t>. настоящего</w:t>
      </w:r>
      <w:proofErr w:type="gramEnd"/>
      <w:r w:rsidRPr="00450E43">
        <w:rPr>
          <w:rFonts w:eastAsiaTheme="minorHAnsi"/>
          <w:lang w:eastAsia="en-US"/>
        </w:rPr>
        <w:t xml:space="preserve"> Договора независимо от перехода права собственности. </w:t>
      </w:r>
    </w:p>
    <w:p w14:paraId="12C7EC10" w14:textId="77777777" w:rsidR="00D115D8" w:rsidRPr="00450E43" w:rsidRDefault="00D115D8" w:rsidP="00D115D8">
      <w:pPr>
        <w:spacing w:after="0"/>
        <w:ind w:firstLine="540"/>
        <w:jc w:val="center"/>
        <w:rPr>
          <w:rFonts w:eastAsiaTheme="minorHAnsi"/>
          <w:lang w:eastAsia="en-US"/>
        </w:rPr>
      </w:pPr>
      <w:r w:rsidRPr="00450E43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1AB7E553" w14:textId="77777777" w:rsidR="00D115D8" w:rsidRPr="00450E43" w:rsidRDefault="00D115D8" w:rsidP="00D115D8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450E43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1BE56DE2" w14:textId="77777777" w:rsidR="00D115D8" w:rsidRPr="00450E43" w:rsidRDefault="00D115D8" w:rsidP="00D115D8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450E43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4BB52A94" w14:textId="77777777" w:rsidR="00D115D8" w:rsidRPr="00450E43" w:rsidRDefault="00D115D8" w:rsidP="00D115D8">
      <w:pPr>
        <w:autoSpaceDE w:val="0"/>
        <w:autoSpaceDN w:val="0"/>
        <w:adjustRightInd w:val="0"/>
        <w:spacing w:after="0"/>
        <w:ind w:firstLine="540"/>
      </w:pPr>
      <w:r w:rsidRPr="00450E43">
        <w:rPr>
          <w:rFonts w:eastAsiaTheme="minorHAnsi"/>
          <w:bCs/>
          <w:iCs/>
          <w:lang w:eastAsia="en-US"/>
        </w:rPr>
        <w:t xml:space="preserve">8.3. Пеня </w:t>
      </w:r>
      <w:r w:rsidRPr="00450E43">
        <w:t xml:space="preserve"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</w:t>
      </w:r>
      <w:r w:rsidRPr="00450E43">
        <w:lastRenderedPageBreak/>
        <w:t>Договором срока исполнения обязательства, и устанавливается в размере 0,1 % от неисполненной части обязательства цены каждый день просрочки.</w:t>
      </w:r>
    </w:p>
    <w:p w14:paraId="002F4171" w14:textId="77777777" w:rsidR="00D115D8" w:rsidRPr="00450E43" w:rsidRDefault="00D115D8" w:rsidP="00D115D8">
      <w:pPr>
        <w:autoSpaceDE w:val="0"/>
        <w:autoSpaceDN w:val="0"/>
        <w:adjustRightInd w:val="0"/>
        <w:spacing w:after="0"/>
        <w:ind w:firstLine="540"/>
      </w:pPr>
      <w:r w:rsidRPr="00450E43"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 (Один) процент от цены Договора.</w:t>
      </w:r>
    </w:p>
    <w:p w14:paraId="2FEE3F14" w14:textId="77777777" w:rsidR="00D115D8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61F6B07E" w14:textId="77777777" w:rsidR="00D115D8" w:rsidRPr="001C27B6" w:rsidRDefault="00D115D8" w:rsidP="00D115D8">
      <w:pPr>
        <w:spacing w:after="0"/>
        <w:ind w:firstLine="540"/>
      </w:pPr>
      <w:r>
        <w:t xml:space="preserve">8.6. </w:t>
      </w:r>
      <w:r w:rsidRPr="001C27B6">
        <w:t>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4FDDABE9" w14:textId="77777777" w:rsidR="00D115D8" w:rsidRPr="00450E43" w:rsidRDefault="00D115D8" w:rsidP="00D115D8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9. Обстоятельства непреодолимой силы.</w:t>
      </w:r>
    </w:p>
    <w:p w14:paraId="0618F732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06CFDBB6" w14:textId="77777777" w:rsidR="00D115D8" w:rsidRPr="00450E43" w:rsidRDefault="00D115D8" w:rsidP="00D115D8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450E43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6F2C7E7A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Факты, изложенные в уведомлении, должны</w:t>
      </w:r>
      <w:r w:rsidRPr="00450E43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450E43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18FCF25A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3AEA2D0E" w14:textId="77777777" w:rsidR="00D115D8" w:rsidRPr="00450E43" w:rsidRDefault="00D115D8" w:rsidP="00D115D8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10. Порядок разрешения споров.</w:t>
      </w:r>
    </w:p>
    <w:p w14:paraId="44CF3B11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</w:t>
      </w:r>
      <w:r>
        <w:rPr>
          <w:rFonts w:eastAsiaTheme="minorHAnsi"/>
          <w:lang w:eastAsia="en-US"/>
        </w:rPr>
        <w:t>в Арбитражном суде Республики Марий Эл</w:t>
      </w:r>
      <w:r w:rsidRPr="00450E43">
        <w:rPr>
          <w:rFonts w:eastAsiaTheme="minorHAnsi"/>
          <w:lang w:eastAsia="en-US"/>
        </w:rPr>
        <w:t>.</w:t>
      </w:r>
    </w:p>
    <w:p w14:paraId="5D19D1DE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10.2. До передачи спора на разрешение </w:t>
      </w:r>
      <w:r>
        <w:rPr>
          <w:rFonts w:eastAsiaTheme="minorHAnsi"/>
          <w:lang w:eastAsia="en-US"/>
        </w:rPr>
        <w:t xml:space="preserve">суда </w:t>
      </w:r>
      <w:r w:rsidRPr="00450E43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14:paraId="4295118F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6BCF619B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14:paraId="0DE05C2A" w14:textId="77777777" w:rsidR="00D115D8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14:paraId="733C7D9D" w14:textId="77777777" w:rsidR="00D115D8" w:rsidRPr="00450E43" w:rsidRDefault="00D115D8" w:rsidP="00D115D8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11. Срок действия Договора.</w:t>
      </w:r>
    </w:p>
    <w:p w14:paraId="72ABDF60" w14:textId="77777777" w:rsidR="00D115D8" w:rsidRPr="00450E43" w:rsidRDefault="00D115D8" w:rsidP="00D115D8">
      <w:pPr>
        <w:spacing w:after="0"/>
        <w:ind w:firstLine="540"/>
        <w:rPr>
          <w:rFonts w:eastAsiaTheme="minorHAnsi"/>
          <w:b/>
          <w:lang w:eastAsia="en-US"/>
        </w:rPr>
      </w:pPr>
      <w:r w:rsidRPr="00450E43">
        <w:rPr>
          <w:rFonts w:eastAsiaTheme="minorHAnsi"/>
          <w:lang w:eastAsia="en-US"/>
        </w:rPr>
        <w:t xml:space="preserve">11.1. Настоящий Договор вступает в силу с момента его подписания обеими Сторонами и действует </w:t>
      </w:r>
      <w:r w:rsidRPr="00E13BC6">
        <w:rPr>
          <w:rFonts w:eastAsiaTheme="minorHAnsi"/>
          <w:lang w:eastAsia="en-US"/>
        </w:rPr>
        <w:t>до 31 декабря 2025 года.</w:t>
      </w:r>
    </w:p>
    <w:p w14:paraId="46A56315" w14:textId="77777777" w:rsidR="00D115D8" w:rsidRPr="00450E43" w:rsidRDefault="00D115D8" w:rsidP="00D115D8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12. Конфиденциальность.</w:t>
      </w:r>
    </w:p>
    <w:p w14:paraId="51D6E42F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3BFCCAD2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6BFDBBC5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lastRenderedPageBreak/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00195A79" w14:textId="77777777" w:rsidR="00D115D8" w:rsidRPr="00450E43" w:rsidRDefault="00D115D8" w:rsidP="00D115D8">
      <w:pPr>
        <w:spacing w:after="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67B088A1" w14:textId="77777777" w:rsidR="00D115D8" w:rsidRPr="00450E43" w:rsidRDefault="00D115D8" w:rsidP="00D115D8">
      <w:pPr>
        <w:spacing w:after="0"/>
        <w:ind w:firstLine="567"/>
        <w:rPr>
          <w:rFonts w:eastAsiaTheme="minorHAnsi"/>
          <w:lang w:eastAsia="en-US"/>
        </w:rPr>
      </w:pPr>
      <w:r w:rsidRPr="00450E43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7A767CED" w14:textId="77777777" w:rsidR="00D115D8" w:rsidRPr="00450E43" w:rsidRDefault="00D115D8" w:rsidP="00D115D8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450E43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2EA381EA" w14:textId="77777777" w:rsidR="00D115D8" w:rsidRPr="00450E43" w:rsidRDefault="00D115D8" w:rsidP="00D115D8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450E43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51BBC48D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bCs/>
          <w:iCs/>
          <w:lang w:eastAsia="en-US"/>
        </w:rPr>
        <w:t xml:space="preserve">14.1. </w:t>
      </w:r>
      <w:r w:rsidRPr="00450E43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2B702732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089C7811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75B6E1EA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0405C1A0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6BE1D517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51B8B583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36183AA2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5A8E1CBC" w14:textId="77777777" w:rsidR="00D115D8" w:rsidRPr="00450E43" w:rsidRDefault="00D115D8" w:rsidP="00D115D8">
      <w:pPr>
        <w:spacing w:after="0"/>
        <w:ind w:firstLine="567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18F147DE" w14:textId="77777777" w:rsidR="00D115D8" w:rsidRPr="00450E43" w:rsidRDefault="00D115D8" w:rsidP="00D115D8">
      <w:pPr>
        <w:spacing w:after="0"/>
        <w:ind w:firstLine="567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7B5ED4E1" w14:textId="77777777" w:rsidR="00D115D8" w:rsidRPr="00450E43" w:rsidRDefault="00D115D8" w:rsidP="00D115D8">
      <w:pPr>
        <w:spacing w:after="0"/>
        <w:ind w:firstLine="567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0019B5A7" w14:textId="77777777" w:rsidR="00D115D8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755A6928" w14:textId="77777777" w:rsidR="00D115D8" w:rsidRPr="00450E43" w:rsidRDefault="00D115D8" w:rsidP="00D115D8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15. Заключительные положения.</w:t>
      </w:r>
    </w:p>
    <w:p w14:paraId="28812B28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7E6155F3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15.2. Под письменной формой Стороны для целей настоящего Договора </w:t>
      </w:r>
      <w:proofErr w:type="gramStart"/>
      <w:r w:rsidRPr="00450E43">
        <w:rPr>
          <w:rFonts w:eastAsiaTheme="minorHAnsi"/>
          <w:lang w:eastAsia="en-US"/>
        </w:rPr>
        <w:t>понимают</w:t>
      </w:r>
      <w:proofErr w:type="gramEnd"/>
      <w:r w:rsidRPr="00450E43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772B42DC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lastRenderedPageBreak/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51B0EE3A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14:paraId="0BB00E1A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7C19A58D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7EF11592" w14:textId="77777777" w:rsidR="00D115D8" w:rsidRPr="00450E43" w:rsidRDefault="00D115D8" w:rsidP="00D115D8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01D56BEB" w14:textId="77777777" w:rsidR="00D115D8" w:rsidRPr="00450E43" w:rsidRDefault="00D115D8" w:rsidP="00D115D8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450E43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14:paraId="7399BCCE" w14:textId="77777777" w:rsidR="00D115D8" w:rsidRPr="00450E43" w:rsidRDefault="00D115D8" w:rsidP="00D115D8">
      <w:pPr>
        <w:spacing w:after="0"/>
        <w:ind w:left="540" w:firstLine="27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6BED3202" w14:textId="77777777" w:rsidR="00D115D8" w:rsidRPr="00450E43" w:rsidRDefault="00D115D8" w:rsidP="00D115D8">
      <w:pPr>
        <w:numPr>
          <w:ilvl w:val="0"/>
          <w:numId w:val="36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450E43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05A45B5C" w14:textId="77777777" w:rsidR="00D115D8" w:rsidRPr="00450E43" w:rsidRDefault="00D115D8" w:rsidP="00D115D8">
      <w:pPr>
        <w:numPr>
          <w:ilvl w:val="0"/>
          <w:numId w:val="36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450E43">
        <w:rPr>
          <w:rFonts w:eastAsiaTheme="minorHAnsi"/>
          <w:bCs/>
          <w:iCs/>
          <w:lang w:eastAsia="en-US"/>
        </w:rPr>
        <w:t>Форма Заявки (приложение № 2).</w:t>
      </w:r>
    </w:p>
    <w:p w14:paraId="0D5189CE" w14:textId="77777777" w:rsidR="00D115D8" w:rsidRPr="00450E43" w:rsidRDefault="00D115D8" w:rsidP="00D115D8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450E43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5353"/>
        <w:gridCol w:w="5033"/>
      </w:tblGrid>
      <w:tr w:rsidR="00D115D8" w:rsidRPr="00450E43" w14:paraId="32495514" w14:textId="77777777" w:rsidTr="003A6F90">
        <w:tc>
          <w:tcPr>
            <w:tcW w:w="5353" w:type="dxa"/>
            <w:hideMark/>
          </w:tcPr>
          <w:p w14:paraId="0C204BDA" w14:textId="77777777" w:rsidR="00D115D8" w:rsidRPr="00450E43" w:rsidRDefault="00D115D8" w:rsidP="003A6F9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4E0A9D85" w14:textId="77777777" w:rsidR="00D115D8" w:rsidRPr="00450E43" w:rsidRDefault="00D115D8" w:rsidP="003A6F9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450E43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0849E16B" w14:textId="77777777" w:rsidR="00D115D8" w:rsidRPr="00450E43" w:rsidRDefault="00D115D8" w:rsidP="003A6F9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450E43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15598124" w14:textId="77777777" w:rsidR="00D115D8" w:rsidRPr="001E2787" w:rsidRDefault="00D115D8" w:rsidP="003A6F90">
            <w:pPr>
              <w:spacing w:after="0"/>
              <w:ind w:right="259"/>
              <w:rPr>
                <w:bCs/>
              </w:rPr>
            </w:pPr>
            <w:r w:rsidRPr="001E2787">
              <w:rPr>
                <w:bCs/>
              </w:rPr>
              <w:t>Юридический адрес: Республика Марий Эл, 424003, г. Йошкар-Ола, ул. Суворова, 26</w:t>
            </w:r>
          </w:p>
          <w:p w14:paraId="25BC0F8E" w14:textId="77777777" w:rsidR="00D115D8" w:rsidRPr="00AE3F8F" w:rsidRDefault="00D115D8" w:rsidP="003A6F90">
            <w:pPr>
              <w:spacing w:after="0"/>
              <w:rPr>
                <w:bCs/>
              </w:rPr>
            </w:pPr>
            <w:proofErr w:type="spellStart"/>
            <w:r w:rsidRPr="001E2787">
              <w:rPr>
                <w:bCs/>
              </w:rPr>
              <w:t>Тел</w:t>
            </w:r>
            <w:r w:rsidRPr="00AE3F8F">
              <w:rPr>
                <w:bCs/>
              </w:rPr>
              <w:t>.</w:t>
            </w:r>
            <w:r w:rsidRPr="001E2787">
              <w:rPr>
                <w:bCs/>
              </w:rPr>
              <w:t>факс</w:t>
            </w:r>
            <w:proofErr w:type="spellEnd"/>
            <w:r w:rsidRPr="00AE3F8F">
              <w:rPr>
                <w:bCs/>
              </w:rPr>
              <w:t>: (8362)45-70-09/42-13-39</w:t>
            </w:r>
          </w:p>
          <w:p w14:paraId="3AAD8D62" w14:textId="77777777" w:rsidR="00D115D8" w:rsidRPr="00AE3F8F" w:rsidRDefault="00D115D8" w:rsidP="003A6F90">
            <w:pPr>
              <w:spacing w:after="0"/>
              <w:rPr>
                <w:bCs/>
              </w:rPr>
            </w:pPr>
            <w:r w:rsidRPr="001E2787">
              <w:rPr>
                <w:bCs/>
                <w:lang w:val="pt-BR"/>
              </w:rPr>
              <w:t xml:space="preserve">E-mail: </w:t>
            </w:r>
            <w:r w:rsidRPr="001E2787">
              <w:rPr>
                <w:bCs/>
                <w:lang w:val="en-US"/>
              </w:rPr>
              <w:t>info</w:t>
            </w:r>
            <w:r w:rsidRPr="00AE3F8F">
              <w:rPr>
                <w:bCs/>
              </w:rPr>
              <w:t>@</w:t>
            </w:r>
            <w:proofErr w:type="spellStart"/>
            <w:r w:rsidRPr="001E2787">
              <w:rPr>
                <w:bCs/>
                <w:lang w:val="en-US"/>
              </w:rPr>
              <w:t>zpp</w:t>
            </w:r>
            <w:proofErr w:type="spellEnd"/>
            <w:r w:rsidRPr="00AE3F8F">
              <w:rPr>
                <w:bCs/>
              </w:rPr>
              <w:t>12.</w:t>
            </w:r>
            <w:proofErr w:type="spellStart"/>
            <w:r w:rsidRPr="001E2787">
              <w:rPr>
                <w:bCs/>
                <w:lang w:val="en-US"/>
              </w:rPr>
              <w:t>ru</w:t>
            </w:r>
            <w:proofErr w:type="spellEnd"/>
          </w:p>
          <w:p w14:paraId="2F15B76D" w14:textId="77777777" w:rsidR="00D115D8" w:rsidRPr="001E2787" w:rsidRDefault="00D115D8" w:rsidP="003A6F90">
            <w:pPr>
              <w:spacing w:after="0"/>
              <w:rPr>
                <w:bCs/>
              </w:rPr>
            </w:pPr>
            <w:r w:rsidRPr="001E2787">
              <w:rPr>
                <w:bCs/>
              </w:rPr>
              <w:t>ИНН/КПП: 1215085052/</w:t>
            </w:r>
            <w:r w:rsidRPr="001E2787">
              <w:t>121501001</w:t>
            </w:r>
          </w:p>
          <w:p w14:paraId="6F2AADBB" w14:textId="77777777" w:rsidR="00D115D8" w:rsidRPr="001E2787" w:rsidRDefault="00D115D8" w:rsidP="003A6F90">
            <w:pPr>
              <w:spacing w:after="0"/>
              <w:rPr>
                <w:bCs/>
              </w:rPr>
            </w:pPr>
            <w:r w:rsidRPr="001E2787">
              <w:rPr>
                <w:bCs/>
              </w:rPr>
              <w:t>ОКПО: 07593799</w:t>
            </w:r>
          </w:p>
          <w:p w14:paraId="5357D6AB" w14:textId="77777777" w:rsidR="00D115D8" w:rsidRPr="006D342C" w:rsidRDefault="00D115D8" w:rsidP="003A6F90">
            <w:pPr>
              <w:spacing w:after="0"/>
              <w:rPr>
                <w:bCs/>
                <w:sz w:val="26"/>
                <w:szCs w:val="26"/>
              </w:rPr>
            </w:pPr>
            <w:r w:rsidRPr="006D342C">
              <w:rPr>
                <w:bCs/>
                <w:sz w:val="26"/>
                <w:szCs w:val="26"/>
              </w:rPr>
              <w:t xml:space="preserve">Р/с: </w:t>
            </w:r>
            <w:r w:rsidRPr="006D342C">
              <w:rPr>
                <w:sz w:val="26"/>
                <w:szCs w:val="26"/>
              </w:rPr>
              <w:t>40702810937180104808</w:t>
            </w:r>
          </w:p>
          <w:p w14:paraId="6BD34226" w14:textId="77777777" w:rsidR="00D115D8" w:rsidRPr="006D342C" w:rsidRDefault="00D115D8" w:rsidP="003A6F90">
            <w:pPr>
              <w:spacing w:after="0"/>
              <w:rPr>
                <w:sz w:val="26"/>
                <w:szCs w:val="26"/>
              </w:rPr>
            </w:pPr>
            <w:r w:rsidRPr="006D342C">
              <w:rPr>
                <w:bCs/>
                <w:sz w:val="26"/>
                <w:szCs w:val="26"/>
              </w:rPr>
              <w:t xml:space="preserve">Банк: </w:t>
            </w:r>
            <w:r w:rsidRPr="006D342C">
              <w:rPr>
                <w:sz w:val="26"/>
                <w:szCs w:val="26"/>
              </w:rPr>
              <w:t>Отделение Марий Эл № 8614</w:t>
            </w:r>
          </w:p>
          <w:p w14:paraId="229D9874" w14:textId="77777777" w:rsidR="00D115D8" w:rsidRPr="006D342C" w:rsidRDefault="00D115D8" w:rsidP="003A6F90">
            <w:pPr>
              <w:spacing w:after="0"/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</w:pPr>
            <w:r w:rsidRPr="006D342C">
              <w:rPr>
                <w:sz w:val="26"/>
                <w:szCs w:val="26"/>
              </w:rPr>
              <w:t>ПАО Сбербанка г. Йошкар-Ола</w:t>
            </w:r>
          </w:p>
          <w:p w14:paraId="12EE5C4E" w14:textId="77777777" w:rsidR="00D115D8" w:rsidRPr="006D342C" w:rsidRDefault="00D115D8" w:rsidP="003A6F90">
            <w:pPr>
              <w:widowControl w:val="0"/>
              <w:suppressLineNumbers/>
              <w:spacing w:after="0"/>
              <w:jc w:val="left"/>
              <w:textAlignment w:val="baseline"/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</w:pPr>
            <w:r w:rsidRPr="006D342C"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  <w:t xml:space="preserve">К/с: 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30101810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3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00000000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6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3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0</w:t>
            </w:r>
          </w:p>
          <w:p w14:paraId="5D57DEB9" w14:textId="77777777" w:rsidR="00D115D8" w:rsidRDefault="00D115D8" w:rsidP="003A6F90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</w:pPr>
            <w:r w:rsidRPr="006D342C"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  <w:t xml:space="preserve">БИК: 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0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4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8860630</w:t>
            </w:r>
          </w:p>
          <w:p w14:paraId="0F083680" w14:textId="77777777" w:rsidR="00D115D8" w:rsidRPr="00450E43" w:rsidRDefault="00D115D8" w:rsidP="003A6F90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033" w:type="dxa"/>
          </w:tcPr>
          <w:p w14:paraId="491F976E" w14:textId="77777777" w:rsidR="00D115D8" w:rsidRPr="00450E43" w:rsidRDefault="00D115D8" w:rsidP="003A6F9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5C012303" w14:textId="77777777" w:rsidR="00D115D8" w:rsidRDefault="00D115D8" w:rsidP="003A6F90">
            <w:pPr>
              <w:autoSpaceDE w:val="0"/>
              <w:adjustRightInd w:val="0"/>
              <w:spacing w:after="0"/>
              <w:ind w:left="13"/>
              <w:rPr>
                <w:bCs/>
                <w:iCs/>
                <w:lang w:eastAsia="ar-SA"/>
              </w:rPr>
            </w:pPr>
          </w:p>
          <w:p w14:paraId="32A911F1" w14:textId="77777777" w:rsidR="00D115D8" w:rsidRDefault="00D115D8" w:rsidP="003A6F90">
            <w:pPr>
              <w:autoSpaceDE w:val="0"/>
              <w:adjustRightInd w:val="0"/>
              <w:spacing w:after="0"/>
              <w:ind w:left="13"/>
              <w:rPr>
                <w:bCs/>
                <w:iCs/>
                <w:lang w:eastAsia="ar-SA"/>
              </w:rPr>
            </w:pPr>
          </w:p>
          <w:p w14:paraId="1B221AF4" w14:textId="77777777" w:rsidR="00D115D8" w:rsidRPr="00972115" w:rsidRDefault="00D115D8" w:rsidP="003A6F90">
            <w:pPr>
              <w:autoSpaceDE w:val="0"/>
              <w:adjustRightInd w:val="0"/>
              <w:spacing w:after="0"/>
              <w:ind w:left="13"/>
              <w:rPr>
                <w:bCs/>
                <w:iCs/>
                <w:lang w:eastAsia="ar-SA"/>
              </w:rPr>
            </w:pPr>
            <w:r w:rsidRPr="00972115">
              <w:rPr>
                <w:bCs/>
                <w:iCs/>
                <w:lang w:eastAsia="ar-SA"/>
              </w:rPr>
              <w:t xml:space="preserve">Юридические адрес: </w:t>
            </w:r>
          </w:p>
          <w:p w14:paraId="0670B24D" w14:textId="77777777" w:rsidR="00D115D8" w:rsidRPr="00972115" w:rsidRDefault="00D115D8" w:rsidP="003A6F90">
            <w:pPr>
              <w:autoSpaceDE w:val="0"/>
              <w:adjustRightInd w:val="0"/>
              <w:spacing w:after="0"/>
              <w:ind w:left="13"/>
              <w:rPr>
                <w:bCs/>
                <w:iCs/>
                <w:lang w:eastAsia="ar-SA"/>
              </w:rPr>
            </w:pPr>
            <w:r w:rsidRPr="00972115">
              <w:rPr>
                <w:bCs/>
                <w:iCs/>
                <w:lang w:eastAsia="ar-SA"/>
              </w:rPr>
              <w:t xml:space="preserve">Тел.: </w:t>
            </w:r>
          </w:p>
          <w:p w14:paraId="2C74D52B" w14:textId="77777777" w:rsidR="00D115D8" w:rsidRPr="00972115" w:rsidRDefault="00D115D8" w:rsidP="003A6F90">
            <w:pPr>
              <w:autoSpaceDE w:val="0"/>
              <w:adjustRightInd w:val="0"/>
              <w:spacing w:after="0"/>
              <w:ind w:left="13"/>
              <w:rPr>
                <w:bCs/>
                <w:iCs/>
                <w:lang w:eastAsia="ar-SA"/>
              </w:rPr>
            </w:pPr>
            <w:r w:rsidRPr="00972115">
              <w:rPr>
                <w:bCs/>
                <w:lang w:val="pt-BR" w:eastAsia="ar-SA"/>
              </w:rPr>
              <w:t>E-mail</w:t>
            </w:r>
            <w:r w:rsidRPr="00972115">
              <w:rPr>
                <w:bCs/>
                <w:lang w:eastAsia="ar-SA"/>
              </w:rPr>
              <w:t xml:space="preserve">: </w:t>
            </w:r>
          </w:p>
          <w:p w14:paraId="19229802" w14:textId="77777777" w:rsidR="00D115D8" w:rsidRPr="00972115" w:rsidRDefault="00D115D8" w:rsidP="003A6F90">
            <w:pPr>
              <w:autoSpaceDE w:val="0"/>
              <w:adjustRightInd w:val="0"/>
              <w:spacing w:after="0"/>
              <w:ind w:left="13"/>
              <w:rPr>
                <w:bCs/>
                <w:iCs/>
                <w:lang w:eastAsia="ar-SA"/>
              </w:rPr>
            </w:pPr>
            <w:r w:rsidRPr="00972115">
              <w:rPr>
                <w:bCs/>
                <w:iCs/>
                <w:lang w:eastAsia="ar-SA"/>
              </w:rPr>
              <w:t xml:space="preserve">ИНН/КПП: </w:t>
            </w:r>
          </w:p>
          <w:p w14:paraId="5F2E3FD8" w14:textId="77777777" w:rsidR="00D115D8" w:rsidRPr="00972115" w:rsidRDefault="00D115D8" w:rsidP="003A6F90">
            <w:pPr>
              <w:autoSpaceDE w:val="0"/>
              <w:adjustRightInd w:val="0"/>
              <w:spacing w:after="0"/>
              <w:ind w:left="13"/>
              <w:rPr>
                <w:bCs/>
                <w:iCs/>
                <w:lang w:eastAsia="ar-SA"/>
              </w:rPr>
            </w:pPr>
            <w:r w:rsidRPr="00972115">
              <w:rPr>
                <w:bCs/>
                <w:iCs/>
                <w:lang w:eastAsia="ar-SA"/>
              </w:rPr>
              <w:t xml:space="preserve">ОГРН: </w:t>
            </w:r>
          </w:p>
          <w:p w14:paraId="0C542760" w14:textId="77777777" w:rsidR="00D115D8" w:rsidRPr="00972115" w:rsidRDefault="00D115D8" w:rsidP="003A6F90">
            <w:pPr>
              <w:autoSpaceDE w:val="0"/>
              <w:adjustRightInd w:val="0"/>
              <w:spacing w:after="0"/>
              <w:ind w:left="13"/>
              <w:rPr>
                <w:bCs/>
                <w:iCs/>
                <w:lang w:eastAsia="ar-SA"/>
              </w:rPr>
            </w:pPr>
            <w:r w:rsidRPr="00972115">
              <w:rPr>
                <w:bCs/>
                <w:iCs/>
                <w:lang w:eastAsia="ar-SA"/>
              </w:rPr>
              <w:t xml:space="preserve">Р/с: </w:t>
            </w:r>
          </w:p>
          <w:p w14:paraId="1377428D" w14:textId="77777777" w:rsidR="00D115D8" w:rsidRPr="00972115" w:rsidRDefault="00D115D8" w:rsidP="003A6F90">
            <w:pPr>
              <w:autoSpaceDE w:val="0"/>
              <w:adjustRightInd w:val="0"/>
              <w:spacing w:after="0"/>
              <w:ind w:left="13"/>
              <w:rPr>
                <w:bCs/>
                <w:iCs/>
                <w:lang w:eastAsia="ar-SA"/>
              </w:rPr>
            </w:pPr>
            <w:r w:rsidRPr="00972115">
              <w:rPr>
                <w:bCs/>
                <w:iCs/>
                <w:lang w:eastAsia="ar-SA"/>
              </w:rPr>
              <w:t xml:space="preserve">Банк: </w:t>
            </w:r>
          </w:p>
          <w:p w14:paraId="6140E94C" w14:textId="77777777" w:rsidR="00D115D8" w:rsidRPr="00972115" w:rsidRDefault="00D115D8" w:rsidP="003A6F90">
            <w:pPr>
              <w:autoSpaceDE w:val="0"/>
              <w:adjustRightInd w:val="0"/>
              <w:spacing w:after="0"/>
              <w:ind w:left="13"/>
              <w:rPr>
                <w:bCs/>
                <w:iCs/>
                <w:lang w:eastAsia="ar-SA"/>
              </w:rPr>
            </w:pPr>
            <w:r w:rsidRPr="00972115">
              <w:rPr>
                <w:bCs/>
                <w:iCs/>
                <w:lang w:eastAsia="ar-SA"/>
              </w:rPr>
              <w:t xml:space="preserve">К/с: </w:t>
            </w:r>
          </w:p>
          <w:p w14:paraId="1242ECCB" w14:textId="77777777" w:rsidR="00D115D8" w:rsidRPr="00972115" w:rsidRDefault="00D115D8" w:rsidP="003A6F90">
            <w:pPr>
              <w:autoSpaceDE w:val="0"/>
              <w:adjustRightInd w:val="0"/>
              <w:spacing w:after="0"/>
              <w:ind w:left="13"/>
              <w:rPr>
                <w:bCs/>
                <w:iCs/>
                <w:lang w:eastAsia="ar-SA"/>
              </w:rPr>
            </w:pPr>
            <w:r w:rsidRPr="00972115">
              <w:rPr>
                <w:bCs/>
                <w:iCs/>
                <w:lang w:eastAsia="ar-SA"/>
              </w:rPr>
              <w:t>БИК:</w:t>
            </w:r>
          </w:p>
          <w:p w14:paraId="2C82D59B" w14:textId="77777777" w:rsidR="00D115D8" w:rsidRPr="00450E43" w:rsidRDefault="00D115D8" w:rsidP="003A6F9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D115D8" w:rsidRPr="00450E43" w14:paraId="0741C5DE" w14:textId="77777777" w:rsidTr="003A6F90">
        <w:tc>
          <w:tcPr>
            <w:tcW w:w="5353" w:type="dxa"/>
          </w:tcPr>
          <w:p w14:paraId="4251BBD4" w14:textId="77777777" w:rsidR="00D115D8" w:rsidRPr="00450E43" w:rsidRDefault="00D115D8" w:rsidP="003A6F9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549F8C81" w14:textId="77777777" w:rsidR="00D115D8" w:rsidRPr="00450E43" w:rsidRDefault="00D115D8" w:rsidP="003A6F90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450E43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07DE1E90" w14:textId="77777777" w:rsidR="00D115D8" w:rsidRPr="00450E43" w:rsidRDefault="00D115D8" w:rsidP="003A6F9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F472ACA" w14:textId="77777777" w:rsidR="00D115D8" w:rsidRDefault="00D115D8" w:rsidP="003A6F9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Theme="minorHAnsi"/>
                <w:b/>
                <w:bCs/>
                <w:iCs/>
                <w:lang w:eastAsia="en-US"/>
              </w:rPr>
              <w:t xml:space="preserve">А.К. </w:t>
            </w:r>
            <w:proofErr w:type="spellStart"/>
            <w:r>
              <w:rPr>
                <w:rFonts w:eastAsiaTheme="minorHAnsi"/>
                <w:b/>
                <w:bCs/>
                <w:iCs/>
                <w:lang w:eastAsia="en-US"/>
              </w:rPr>
              <w:t>Нарбутт</w:t>
            </w:r>
            <w:proofErr w:type="spellEnd"/>
          </w:p>
          <w:p w14:paraId="1841753B" w14:textId="77777777" w:rsidR="00D115D8" w:rsidRPr="00450E43" w:rsidRDefault="00D115D8" w:rsidP="003A6F9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>«____»_____________________</w:t>
            </w:r>
          </w:p>
        </w:tc>
        <w:tc>
          <w:tcPr>
            <w:tcW w:w="5033" w:type="dxa"/>
          </w:tcPr>
          <w:p w14:paraId="223B1700" w14:textId="77777777" w:rsidR="00D115D8" w:rsidRPr="00450E43" w:rsidRDefault="00D115D8" w:rsidP="003A6F9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FEE282D" w14:textId="77777777" w:rsidR="00D115D8" w:rsidRPr="00450E43" w:rsidRDefault="00D115D8" w:rsidP="003A6F9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E8823A1" w14:textId="77777777" w:rsidR="00D115D8" w:rsidRPr="00450E43" w:rsidRDefault="00D115D8" w:rsidP="003A6F9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7CBDD29" w14:textId="77777777" w:rsidR="00D115D8" w:rsidRDefault="00D115D8" w:rsidP="003A6F9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______________ </w:t>
            </w:r>
          </w:p>
          <w:p w14:paraId="72F04987" w14:textId="77777777" w:rsidR="00D115D8" w:rsidRPr="00450E43" w:rsidRDefault="00D115D8" w:rsidP="003A6F9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>«____»_____________________</w:t>
            </w:r>
          </w:p>
        </w:tc>
      </w:tr>
    </w:tbl>
    <w:p w14:paraId="01509903" w14:textId="77777777" w:rsidR="00D115D8" w:rsidRPr="00450E43" w:rsidRDefault="00D115D8" w:rsidP="00D115D8">
      <w:pPr>
        <w:spacing w:after="200" w:line="276" w:lineRule="auto"/>
        <w:jc w:val="left"/>
        <w:rPr>
          <w:rFonts w:asciiTheme="minorHAnsi" w:eastAsiaTheme="minorHAnsi" w:hAnsiTheme="minorHAnsi" w:cstheme="minorBidi"/>
          <w:lang w:eastAsia="en-US"/>
        </w:rPr>
      </w:pPr>
      <w:r w:rsidRPr="00450E43">
        <w:rPr>
          <w:rFonts w:asciiTheme="minorHAnsi" w:eastAsiaTheme="minorHAnsi" w:hAnsiTheme="minorHAnsi" w:cstheme="minorBidi"/>
          <w:lang w:eastAsia="en-US"/>
        </w:rPr>
        <w:br w:type="page"/>
      </w:r>
    </w:p>
    <w:p w14:paraId="147C87D3" w14:textId="77777777" w:rsidR="00D115D8" w:rsidRPr="00450E43" w:rsidRDefault="00D115D8" w:rsidP="00D115D8">
      <w:pPr>
        <w:spacing w:after="0"/>
        <w:jc w:val="right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lastRenderedPageBreak/>
        <w:t xml:space="preserve">Приложение № 1 </w:t>
      </w:r>
    </w:p>
    <w:p w14:paraId="08735FB8" w14:textId="77777777" w:rsidR="00D115D8" w:rsidRPr="00450E43" w:rsidRDefault="00D115D8" w:rsidP="00D115D8">
      <w:pPr>
        <w:spacing w:after="0"/>
        <w:jc w:val="right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к</w:t>
      </w:r>
      <w:proofErr w:type="gramEnd"/>
      <w:r>
        <w:rPr>
          <w:rFonts w:eastAsiaTheme="minorHAnsi"/>
          <w:lang w:eastAsia="en-US"/>
        </w:rPr>
        <w:t xml:space="preserve"> д</w:t>
      </w:r>
      <w:r w:rsidRPr="00450E43">
        <w:rPr>
          <w:rFonts w:eastAsiaTheme="minorHAnsi"/>
          <w:lang w:eastAsia="en-US"/>
        </w:rPr>
        <w:t>оговору поставки №_____ от «___»_______20</w:t>
      </w:r>
      <w:r>
        <w:rPr>
          <w:rFonts w:eastAsiaTheme="minorHAnsi"/>
          <w:lang w:eastAsia="en-US"/>
        </w:rPr>
        <w:t>24</w:t>
      </w:r>
      <w:r w:rsidRPr="00450E43">
        <w:rPr>
          <w:rFonts w:eastAsiaTheme="minorHAnsi"/>
          <w:lang w:eastAsia="en-US"/>
        </w:rPr>
        <w:t xml:space="preserve"> г.</w:t>
      </w:r>
    </w:p>
    <w:p w14:paraId="4D2BB833" w14:textId="77777777" w:rsidR="00D115D8" w:rsidRPr="00450E43" w:rsidRDefault="00D115D8" w:rsidP="00D115D8">
      <w:pPr>
        <w:spacing w:after="200"/>
        <w:jc w:val="center"/>
        <w:rPr>
          <w:rFonts w:eastAsiaTheme="minorHAnsi"/>
          <w:lang w:eastAsia="en-US"/>
        </w:rPr>
      </w:pPr>
    </w:p>
    <w:p w14:paraId="21464E04" w14:textId="77777777" w:rsidR="00D115D8" w:rsidRPr="00450E43" w:rsidRDefault="00D115D8" w:rsidP="00D115D8">
      <w:pPr>
        <w:spacing w:after="200"/>
        <w:jc w:val="center"/>
        <w:rPr>
          <w:rFonts w:asciiTheme="minorHAnsi" w:eastAsiaTheme="minorHAnsi" w:hAnsiTheme="minorHAnsi" w:cstheme="minorBidi"/>
          <w:lang w:eastAsia="en-US"/>
        </w:rPr>
      </w:pPr>
      <w:r w:rsidRPr="00450E43">
        <w:rPr>
          <w:rFonts w:eastAsiaTheme="minorHAnsi"/>
          <w:b/>
          <w:i/>
          <w:lang w:eastAsia="en-US"/>
        </w:rPr>
        <w:t>Спецификация</w:t>
      </w:r>
      <w:r w:rsidRPr="00450E43">
        <w:rPr>
          <w:rFonts w:asciiTheme="minorHAnsi" w:eastAsiaTheme="minorHAnsi" w:hAnsiTheme="minorHAnsi" w:cstheme="minorBidi"/>
          <w:lang w:eastAsia="en-US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058"/>
        <w:gridCol w:w="1561"/>
        <w:gridCol w:w="1145"/>
        <w:gridCol w:w="2290"/>
        <w:gridCol w:w="2283"/>
      </w:tblGrid>
      <w:tr w:rsidR="004F2143" w:rsidRPr="00397B11" w14:paraId="18F704C1" w14:textId="77777777" w:rsidTr="003A6F90">
        <w:tc>
          <w:tcPr>
            <w:tcW w:w="0" w:type="auto"/>
          </w:tcPr>
          <w:p w14:paraId="212BA434" w14:textId="77777777" w:rsidR="00D115D8" w:rsidRPr="00950441" w:rsidRDefault="00D115D8" w:rsidP="003A6F90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950441">
              <w:rPr>
                <w:rFonts w:eastAsia="SimSun"/>
                <w:b/>
                <w:lang w:eastAsia="hi-IN" w:bidi="hi-IN"/>
              </w:rPr>
              <w:t>Наименование товара</w:t>
            </w:r>
          </w:p>
        </w:tc>
        <w:tc>
          <w:tcPr>
            <w:tcW w:w="0" w:type="auto"/>
          </w:tcPr>
          <w:p w14:paraId="224733F0" w14:textId="77777777" w:rsidR="00D115D8" w:rsidRPr="00950441" w:rsidRDefault="00D115D8" w:rsidP="003A6F90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950441">
              <w:rPr>
                <w:rFonts w:eastAsia="SimSun"/>
                <w:b/>
                <w:lang w:eastAsia="hi-IN" w:bidi="hi-IN"/>
              </w:rPr>
              <w:t>Ед. измерения</w:t>
            </w:r>
          </w:p>
        </w:tc>
        <w:tc>
          <w:tcPr>
            <w:tcW w:w="1145" w:type="dxa"/>
          </w:tcPr>
          <w:p w14:paraId="20A037E2" w14:textId="77777777" w:rsidR="00D115D8" w:rsidRPr="00950441" w:rsidRDefault="00D115D8" w:rsidP="003A6F90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950441">
              <w:rPr>
                <w:rFonts w:eastAsia="SimSun"/>
                <w:b/>
                <w:lang w:eastAsia="hi-IN" w:bidi="hi-IN"/>
              </w:rPr>
              <w:t>Кол-во</w:t>
            </w:r>
          </w:p>
        </w:tc>
        <w:tc>
          <w:tcPr>
            <w:tcW w:w="2290" w:type="dxa"/>
          </w:tcPr>
          <w:p w14:paraId="3D8CADB2" w14:textId="77777777" w:rsidR="00D115D8" w:rsidRPr="00950441" w:rsidRDefault="00D115D8" w:rsidP="003A6F90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950441">
              <w:rPr>
                <w:rFonts w:eastAsia="SimSun"/>
                <w:b/>
                <w:lang w:eastAsia="hi-IN" w:bidi="hi-IN"/>
              </w:rPr>
              <w:t>Цена за ед. Товара, руб. с НДС*</w:t>
            </w:r>
          </w:p>
        </w:tc>
        <w:tc>
          <w:tcPr>
            <w:tcW w:w="0" w:type="auto"/>
          </w:tcPr>
          <w:p w14:paraId="58F06246" w14:textId="77777777" w:rsidR="00D115D8" w:rsidRPr="00950441" w:rsidRDefault="00D115D8" w:rsidP="003A6F90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950441">
              <w:rPr>
                <w:rFonts w:eastAsia="SimSun"/>
                <w:b/>
                <w:lang w:eastAsia="hi-IN" w:bidi="hi-IN"/>
              </w:rPr>
              <w:t>Цена Товара всего, руб. с НДС*</w:t>
            </w:r>
          </w:p>
        </w:tc>
      </w:tr>
      <w:tr w:rsidR="004F2143" w:rsidRPr="00397B11" w14:paraId="15E4D025" w14:textId="77777777" w:rsidTr="003A6F90">
        <w:tc>
          <w:tcPr>
            <w:tcW w:w="0" w:type="auto"/>
          </w:tcPr>
          <w:p w14:paraId="577E141D" w14:textId="3043728C" w:rsidR="00D115D8" w:rsidRPr="00397B11" w:rsidRDefault="00D115D8" w:rsidP="004F2143">
            <w:pPr>
              <w:tabs>
                <w:tab w:val="left" w:pos="1627"/>
              </w:tabs>
              <w:rPr>
                <w:rFonts w:eastAsia="SimSun"/>
                <w:lang w:eastAsia="hi-IN" w:bidi="hi-IN"/>
              </w:rPr>
            </w:pPr>
            <w:proofErr w:type="spellStart"/>
            <w:r>
              <w:rPr>
                <w:rFonts w:eastAsiaTheme="majorEastAsia"/>
                <w:bCs/>
              </w:rPr>
              <w:t>Ф</w:t>
            </w:r>
            <w:r w:rsidRPr="00F41A02">
              <w:rPr>
                <w:rFonts w:eastAsiaTheme="majorEastAsia"/>
                <w:bCs/>
              </w:rPr>
              <w:t>оторезист</w:t>
            </w:r>
            <w:proofErr w:type="spellEnd"/>
            <w:r w:rsidRPr="00F41A02">
              <w:rPr>
                <w:rFonts w:eastAsiaTheme="majorEastAsia"/>
                <w:bCs/>
              </w:rPr>
              <w:t xml:space="preserve"> марки </w:t>
            </w:r>
            <w:r w:rsidR="004F2143">
              <w:rPr>
                <w:rFonts w:eastAsiaTheme="majorEastAsia"/>
                <w:bCs/>
              </w:rPr>
              <w:t>_____</w:t>
            </w:r>
            <w:r w:rsidRPr="00F41A02">
              <w:rPr>
                <w:rFonts w:eastAsiaTheme="majorEastAsia"/>
                <w:bCs/>
              </w:rPr>
              <w:t xml:space="preserve"> ТУ </w:t>
            </w:r>
            <w:r w:rsidR="004F2143">
              <w:rPr>
                <w:rFonts w:eastAsiaTheme="majorEastAsia"/>
                <w:bCs/>
              </w:rPr>
              <w:t>__________</w:t>
            </w:r>
          </w:p>
        </w:tc>
        <w:tc>
          <w:tcPr>
            <w:tcW w:w="0" w:type="auto"/>
          </w:tcPr>
          <w:p w14:paraId="1AD678A0" w14:textId="77777777" w:rsidR="00D115D8" w:rsidRPr="00397B11" w:rsidRDefault="00D115D8" w:rsidP="003A6F9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proofErr w:type="gramStart"/>
            <w:r w:rsidRPr="00397B11">
              <w:rPr>
                <w:rFonts w:eastAsia="SimSun"/>
                <w:lang w:eastAsia="hi-IN" w:bidi="hi-IN"/>
              </w:rPr>
              <w:t>кг</w:t>
            </w:r>
            <w:bookmarkStart w:id="0" w:name="_GoBack"/>
            <w:bookmarkEnd w:id="0"/>
            <w:proofErr w:type="gramEnd"/>
          </w:p>
        </w:tc>
        <w:tc>
          <w:tcPr>
            <w:tcW w:w="1145" w:type="dxa"/>
          </w:tcPr>
          <w:p w14:paraId="30DE4EAB" w14:textId="77777777" w:rsidR="00D115D8" w:rsidRPr="00397B11" w:rsidRDefault="00D115D8" w:rsidP="003A6F9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r w:rsidRPr="00CC2BFB">
              <w:rPr>
                <w:rFonts w:eastAsia="SimSun"/>
                <w:lang w:eastAsia="hi-IN" w:bidi="hi-IN"/>
              </w:rPr>
              <w:t>192</w:t>
            </w:r>
          </w:p>
        </w:tc>
        <w:tc>
          <w:tcPr>
            <w:tcW w:w="2290" w:type="dxa"/>
          </w:tcPr>
          <w:p w14:paraId="5B7CC6F8" w14:textId="77777777" w:rsidR="00D115D8" w:rsidRDefault="00D115D8" w:rsidP="003A6F9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0" w:type="auto"/>
          </w:tcPr>
          <w:p w14:paraId="5CE9F18F" w14:textId="77777777" w:rsidR="00D115D8" w:rsidRDefault="00D115D8" w:rsidP="003A6F9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</w:tc>
      </w:tr>
    </w:tbl>
    <w:p w14:paraId="0611E314" w14:textId="77777777" w:rsidR="00D115D8" w:rsidRDefault="00D115D8" w:rsidP="00D115D8">
      <w:pPr>
        <w:tabs>
          <w:tab w:val="left" w:pos="1627"/>
          <w:tab w:val="left" w:pos="9498"/>
        </w:tabs>
        <w:ind w:right="1700"/>
        <w:jc w:val="left"/>
        <w:rPr>
          <w:rFonts w:eastAsia="SimSun"/>
          <w:b/>
          <w:lang w:eastAsia="hi-IN" w:bidi="hi-IN"/>
        </w:rPr>
      </w:pPr>
      <w:r>
        <w:rPr>
          <w:rFonts w:eastAsia="SimSun"/>
          <w:b/>
          <w:lang w:eastAsia="hi-IN" w:bidi="hi-IN"/>
        </w:rPr>
        <w:t>*НДС-если применим.</w:t>
      </w:r>
    </w:p>
    <w:p w14:paraId="77411C40" w14:textId="77777777" w:rsidR="00D115D8" w:rsidRPr="00450E43" w:rsidRDefault="00D115D8" w:rsidP="00D115D8">
      <w:pPr>
        <w:tabs>
          <w:tab w:val="left" w:pos="1627"/>
          <w:tab w:val="left" w:pos="9498"/>
        </w:tabs>
        <w:ind w:right="-2"/>
        <w:rPr>
          <w:b/>
          <w:bCs/>
          <w:i/>
          <w:iCs/>
          <w:lang w:eastAsia="ar-SA"/>
        </w:rPr>
      </w:pPr>
      <w:r w:rsidRPr="00450E43">
        <w:rPr>
          <w:b/>
          <w:bCs/>
          <w:i/>
          <w:iCs/>
          <w:lang w:eastAsia="ar-SA"/>
        </w:rPr>
        <w:t xml:space="preserve">На общую сумму: </w:t>
      </w:r>
    </w:p>
    <w:p w14:paraId="17E5C6FA" w14:textId="12907BAD" w:rsidR="00D115D8" w:rsidRPr="00AB5A6E" w:rsidRDefault="00D115D8" w:rsidP="00D115D8">
      <w:r>
        <w:rPr>
          <w:rFonts w:eastAsia="SimSun"/>
          <w:b/>
          <w:lang w:eastAsia="hi-IN" w:bidi="hi-IN"/>
        </w:rPr>
        <w:t>1.</w:t>
      </w:r>
      <w:r w:rsidRPr="00415DB3">
        <w:rPr>
          <w:rFonts w:eastAsia="SimSun"/>
          <w:b/>
          <w:lang w:eastAsia="hi-IN" w:bidi="hi-IN"/>
        </w:rPr>
        <w:t xml:space="preserve">Требования к качеству материала: </w:t>
      </w:r>
      <w:r w:rsidRPr="00AB5A6E">
        <w:t xml:space="preserve">по физико-химическим свойствам </w:t>
      </w:r>
      <w:proofErr w:type="spellStart"/>
      <w:r w:rsidRPr="00AB5A6E">
        <w:t>фоторезист</w:t>
      </w:r>
      <w:proofErr w:type="spellEnd"/>
      <w:r w:rsidRPr="00AB5A6E">
        <w:t xml:space="preserve"> марки </w:t>
      </w:r>
      <w:r w:rsidR="00297D2B">
        <w:t>_______</w:t>
      </w:r>
      <w:r w:rsidRPr="00AB5A6E">
        <w:t xml:space="preserve"> должен соответствовать требованиям, приведенным в </w:t>
      </w:r>
      <w:r w:rsidRPr="00AB5A6E">
        <w:rPr>
          <w:rFonts w:eastAsiaTheme="minorEastAsia"/>
        </w:rPr>
        <w:t>ТУ </w:t>
      </w:r>
      <w:r w:rsidR="00297D2B">
        <w:rPr>
          <w:rFonts w:eastAsiaTheme="minorEastAsia"/>
        </w:rPr>
        <w:t>_________</w:t>
      </w:r>
      <w:r w:rsidRPr="00AB5A6E">
        <w:t>, и нормам, указанным в таблице:</w:t>
      </w:r>
    </w:p>
    <w:tbl>
      <w:tblPr>
        <w:tblStyle w:val="13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12"/>
        <w:gridCol w:w="4678"/>
      </w:tblGrid>
      <w:tr w:rsidR="00D115D8" w:rsidRPr="00AB5A6E" w14:paraId="1106D78F" w14:textId="77777777" w:rsidTr="003A6F90">
        <w:trPr>
          <w:trHeight w:val="346"/>
        </w:trPr>
        <w:tc>
          <w:tcPr>
            <w:tcW w:w="10490" w:type="dxa"/>
            <w:gridSpan w:val="2"/>
          </w:tcPr>
          <w:p w14:paraId="650F24E2" w14:textId="77777777" w:rsidR="00D115D8" w:rsidRPr="00AB5A6E" w:rsidRDefault="00D115D8" w:rsidP="003A6F90">
            <w:pPr>
              <w:jc w:val="center"/>
              <w:rPr>
                <w:b/>
                <w:lang w:eastAsia="en-US"/>
              </w:rPr>
            </w:pPr>
            <w:r w:rsidRPr="00AB5A6E">
              <w:t>Характеристики поставляемого товара</w:t>
            </w:r>
          </w:p>
        </w:tc>
      </w:tr>
      <w:tr w:rsidR="00D115D8" w:rsidRPr="00AB5A6E" w14:paraId="5D7B0EBC" w14:textId="77777777" w:rsidTr="003A6F90">
        <w:tc>
          <w:tcPr>
            <w:tcW w:w="5812" w:type="dxa"/>
          </w:tcPr>
          <w:p w14:paraId="4E883A2D" w14:textId="77777777" w:rsidR="00D115D8" w:rsidRPr="00AB5A6E" w:rsidRDefault="00D115D8" w:rsidP="003A6F90">
            <w:pPr>
              <w:jc w:val="center"/>
              <w:rPr>
                <w:lang w:eastAsia="en-US"/>
              </w:rPr>
            </w:pPr>
            <w:r w:rsidRPr="00AB5A6E">
              <w:rPr>
                <w:lang w:eastAsia="en-US"/>
              </w:rPr>
              <w:t>Наименование показателей</w:t>
            </w:r>
          </w:p>
        </w:tc>
        <w:tc>
          <w:tcPr>
            <w:tcW w:w="4678" w:type="dxa"/>
          </w:tcPr>
          <w:p w14:paraId="5B2CB726" w14:textId="77777777" w:rsidR="00D115D8" w:rsidRPr="00AB5A6E" w:rsidRDefault="00D115D8" w:rsidP="003A6F90">
            <w:pPr>
              <w:jc w:val="center"/>
              <w:rPr>
                <w:lang w:eastAsia="en-US"/>
              </w:rPr>
            </w:pPr>
            <w:r w:rsidRPr="00AB5A6E">
              <w:rPr>
                <w:lang w:eastAsia="en-US"/>
              </w:rPr>
              <w:t>Требования</w:t>
            </w:r>
          </w:p>
        </w:tc>
      </w:tr>
      <w:tr w:rsidR="00D115D8" w:rsidRPr="00AB5A6E" w14:paraId="60F61AB8" w14:textId="77777777" w:rsidTr="003A6F90">
        <w:tc>
          <w:tcPr>
            <w:tcW w:w="5812" w:type="dxa"/>
          </w:tcPr>
          <w:p w14:paraId="54F12BA5" w14:textId="77777777" w:rsidR="00D115D8" w:rsidRPr="00AB5A6E" w:rsidRDefault="00D115D8" w:rsidP="003A6F90">
            <w:pPr>
              <w:ind w:left="-57" w:right="-57"/>
              <w:jc w:val="left"/>
              <w:rPr>
                <w:lang w:eastAsia="en-US"/>
              </w:rPr>
            </w:pPr>
            <w:r w:rsidRPr="00AB5A6E">
              <w:rPr>
                <w:lang w:eastAsia="en-US"/>
              </w:rPr>
              <w:t>1. Внешний вид</w:t>
            </w:r>
          </w:p>
        </w:tc>
        <w:tc>
          <w:tcPr>
            <w:tcW w:w="4678" w:type="dxa"/>
          </w:tcPr>
          <w:p w14:paraId="4324419E" w14:textId="77777777" w:rsidR="00D115D8" w:rsidRPr="00AB5A6E" w:rsidRDefault="00D115D8" w:rsidP="003A6F90">
            <w:pPr>
              <w:ind w:left="-57" w:right="-57"/>
              <w:jc w:val="center"/>
              <w:rPr>
                <w:lang w:eastAsia="en-US"/>
              </w:rPr>
            </w:pPr>
            <w:r w:rsidRPr="00AB5A6E">
              <w:rPr>
                <w:lang w:eastAsia="en-US"/>
              </w:rPr>
              <w:t>Прозрачная жидкость красно-коричневого цвета, без осадка</w:t>
            </w:r>
          </w:p>
        </w:tc>
      </w:tr>
      <w:tr w:rsidR="00D115D8" w:rsidRPr="00AB5A6E" w14:paraId="1EB6CF0B" w14:textId="77777777" w:rsidTr="003A6F90">
        <w:tc>
          <w:tcPr>
            <w:tcW w:w="5812" w:type="dxa"/>
          </w:tcPr>
          <w:p w14:paraId="5C6BFA41" w14:textId="77777777" w:rsidR="00D115D8" w:rsidRPr="00AB5A6E" w:rsidRDefault="00D115D8" w:rsidP="003A6F90">
            <w:pPr>
              <w:ind w:left="-57" w:right="-57"/>
              <w:jc w:val="left"/>
              <w:rPr>
                <w:lang w:eastAsia="en-US"/>
              </w:rPr>
            </w:pPr>
            <w:r w:rsidRPr="00AB5A6E">
              <w:rPr>
                <w:lang w:eastAsia="en-US"/>
              </w:rPr>
              <w:t>2. Внешний вид плёнки</w:t>
            </w:r>
          </w:p>
        </w:tc>
        <w:tc>
          <w:tcPr>
            <w:tcW w:w="4678" w:type="dxa"/>
          </w:tcPr>
          <w:p w14:paraId="356C81A8" w14:textId="77777777" w:rsidR="00D115D8" w:rsidRPr="00AB5A6E" w:rsidRDefault="00D115D8" w:rsidP="003A6F90">
            <w:pPr>
              <w:ind w:left="-57" w:right="-57"/>
              <w:jc w:val="center"/>
              <w:rPr>
                <w:lang w:eastAsia="en-US"/>
              </w:rPr>
            </w:pPr>
            <w:r w:rsidRPr="00AB5A6E">
              <w:rPr>
                <w:lang w:eastAsia="en-US"/>
              </w:rPr>
              <w:t>Прозрачная, блестящая, без разрывов</w:t>
            </w:r>
          </w:p>
        </w:tc>
      </w:tr>
      <w:tr w:rsidR="00D115D8" w:rsidRPr="00AB5A6E" w14:paraId="01B3CE97" w14:textId="77777777" w:rsidTr="003A6F90">
        <w:tc>
          <w:tcPr>
            <w:tcW w:w="5812" w:type="dxa"/>
          </w:tcPr>
          <w:p w14:paraId="663197A2" w14:textId="77777777" w:rsidR="00D115D8" w:rsidRPr="00AB5A6E" w:rsidRDefault="00D115D8" w:rsidP="003A6F90">
            <w:pPr>
              <w:ind w:left="-57" w:right="-57"/>
              <w:jc w:val="left"/>
              <w:rPr>
                <w:lang w:eastAsia="en-US"/>
              </w:rPr>
            </w:pPr>
            <w:r w:rsidRPr="00AB5A6E">
              <w:rPr>
                <w:lang w:eastAsia="en-US"/>
              </w:rPr>
              <w:t>3. Минимальная ширина воспроизводимого элемента, мкм</w:t>
            </w:r>
          </w:p>
        </w:tc>
        <w:tc>
          <w:tcPr>
            <w:tcW w:w="4678" w:type="dxa"/>
          </w:tcPr>
          <w:p w14:paraId="17931C5D" w14:textId="55DD4927" w:rsidR="008C4AAF" w:rsidRPr="00AB5A6E" w:rsidRDefault="008C4AAF" w:rsidP="008C4AAF">
            <w:pPr>
              <w:ind w:left="-57" w:right="-57"/>
              <w:jc w:val="center"/>
              <w:rPr>
                <w:lang w:eastAsia="en-US"/>
              </w:rPr>
            </w:pPr>
          </w:p>
        </w:tc>
      </w:tr>
      <w:tr w:rsidR="00D115D8" w:rsidRPr="00AB5A6E" w14:paraId="3326E517" w14:textId="77777777" w:rsidTr="003A6F90">
        <w:tc>
          <w:tcPr>
            <w:tcW w:w="5812" w:type="dxa"/>
          </w:tcPr>
          <w:p w14:paraId="6A09302C" w14:textId="77777777" w:rsidR="00D115D8" w:rsidRPr="00AB5A6E" w:rsidRDefault="00D115D8" w:rsidP="003A6F90">
            <w:pPr>
              <w:ind w:left="-57" w:right="-57"/>
              <w:jc w:val="left"/>
              <w:rPr>
                <w:vertAlign w:val="superscript"/>
                <w:lang w:eastAsia="en-US"/>
              </w:rPr>
            </w:pPr>
            <w:r w:rsidRPr="00AB5A6E">
              <w:rPr>
                <w:lang w:eastAsia="en-US"/>
              </w:rPr>
              <w:t xml:space="preserve">4. Кинематическая вязкость </w:t>
            </w:r>
            <w:proofErr w:type="gramStart"/>
            <w:r w:rsidRPr="00AB5A6E">
              <w:rPr>
                <w:lang w:eastAsia="en-US"/>
              </w:rPr>
              <w:t xml:space="preserve">при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20±0,5 ℃</m:t>
              </m:r>
            </m:oMath>
            <w:r w:rsidRPr="00AB5A6E">
              <w:rPr>
                <w:lang w:eastAsia="en-US"/>
              </w:rPr>
              <w:t>,</w:t>
            </w:r>
            <w:proofErr w:type="gramEnd"/>
            <w:r w:rsidRPr="00AB5A6E">
              <w:rPr>
                <w:lang w:eastAsia="en-US"/>
              </w:rPr>
              <w:t xml:space="preserve"> сСт</w:t>
            </w:r>
          </w:p>
        </w:tc>
        <w:tc>
          <w:tcPr>
            <w:tcW w:w="4678" w:type="dxa"/>
          </w:tcPr>
          <w:p w14:paraId="7D8A0676" w14:textId="254C3A9B" w:rsidR="008C4AAF" w:rsidRPr="00AB5A6E" w:rsidRDefault="008C4AAF" w:rsidP="003A6F90">
            <w:pPr>
              <w:ind w:left="-57" w:right="-57"/>
              <w:jc w:val="center"/>
              <w:rPr>
                <w:lang w:eastAsia="en-US"/>
              </w:rPr>
            </w:pPr>
          </w:p>
        </w:tc>
      </w:tr>
      <w:tr w:rsidR="00D115D8" w:rsidRPr="00AB5A6E" w14:paraId="7DEDF693" w14:textId="77777777" w:rsidTr="003A6F90">
        <w:tc>
          <w:tcPr>
            <w:tcW w:w="5812" w:type="dxa"/>
          </w:tcPr>
          <w:p w14:paraId="762F5F85" w14:textId="38D99E51" w:rsidR="00D115D8" w:rsidRPr="00AB5A6E" w:rsidRDefault="00D115D8" w:rsidP="003A6F90">
            <w:pPr>
              <w:ind w:left="-57" w:right="-57"/>
              <w:jc w:val="left"/>
              <w:rPr>
                <w:lang w:eastAsia="en-US"/>
              </w:rPr>
            </w:pPr>
            <w:r w:rsidRPr="00AB5A6E">
              <w:rPr>
                <w:lang w:eastAsia="en-US"/>
              </w:rPr>
              <w:t xml:space="preserve">5. Толщина плёнки </w:t>
            </w:r>
            <w:proofErr w:type="spellStart"/>
            <w:r w:rsidRPr="00AB5A6E">
              <w:rPr>
                <w:lang w:eastAsia="en-US"/>
              </w:rPr>
              <w:t>фоторезиста</w:t>
            </w:r>
            <w:proofErr w:type="spellEnd"/>
            <w:r w:rsidRPr="00AB5A6E">
              <w:rPr>
                <w:lang w:eastAsia="en-US"/>
              </w:rPr>
              <w:t>, мкм</w:t>
            </w:r>
          </w:p>
        </w:tc>
        <w:tc>
          <w:tcPr>
            <w:tcW w:w="4678" w:type="dxa"/>
          </w:tcPr>
          <w:p w14:paraId="12706C0D" w14:textId="78711330" w:rsidR="00D115D8" w:rsidRPr="00AB5A6E" w:rsidRDefault="00D115D8" w:rsidP="003A6F90">
            <w:pPr>
              <w:ind w:left="-57" w:right="-57"/>
              <w:jc w:val="center"/>
              <w:rPr>
                <w:lang w:eastAsia="en-US"/>
              </w:rPr>
            </w:pPr>
          </w:p>
        </w:tc>
      </w:tr>
      <w:tr w:rsidR="00D115D8" w:rsidRPr="00AB5A6E" w14:paraId="79AE757D" w14:textId="77777777" w:rsidTr="003A6F90">
        <w:tc>
          <w:tcPr>
            <w:tcW w:w="5812" w:type="dxa"/>
          </w:tcPr>
          <w:p w14:paraId="2D196D06" w14:textId="5177B02F" w:rsidR="00D115D8" w:rsidRPr="00AB5A6E" w:rsidRDefault="00D115D8" w:rsidP="008C4AAF">
            <w:pPr>
              <w:ind w:left="-57" w:right="-57"/>
              <w:jc w:val="left"/>
              <w:rPr>
                <w:lang w:eastAsia="en-US"/>
              </w:rPr>
            </w:pPr>
            <w:r w:rsidRPr="00AB5A6E">
              <w:rPr>
                <w:lang w:eastAsia="en-US"/>
              </w:rPr>
              <w:t>6. Устойчивость плёнки</w:t>
            </w:r>
            <w:r w:rsidR="008C4AAF">
              <w:rPr>
                <w:lang w:eastAsia="en-US"/>
              </w:rPr>
              <w:t xml:space="preserve"> </w:t>
            </w:r>
            <w:proofErr w:type="spellStart"/>
            <w:r w:rsidR="008C4AAF">
              <w:rPr>
                <w:lang w:eastAsia="en-US"/>
              </w:rPr>
              <w:t>фоторезиста</w:t>
            </w:r>
            <w:proofErr w:type="spellEnd"/>
            <w:r w:rsidR="008C4AAF">
              <w:rPr>
                <w:lang w:eastAsia="en-US"/>
              </w:rPr>
              <w:t xml:space="preserve"> к проявителю, мин, </w:t>
            </w:r>
            <w:r w:rsidR="008C4AAF" w:rsidRPr="00E92E3C">
              <w:rPr>
                <w:lang w:eastAsia="en-US"/>
              </w:rPr>
              <w:t>не менее</w:t>
            </w:r>
          </w:p>
        </w:tc>
        <w:tc>
          <w:tcPr>
            <w:tcW w:w="4678" w:type="dxa"/>
          </w:tcPr>
          <w:p w14:paraId="43785054" w14:textId="24FA1233" w:rsidR="00D115D8" w:rsidRPr="00AB5A6E" w:rsidRDefault="00D115D8" w:rsidP="003A6F90">
            <w:pPr>
              <w:ind w:left="-57" w:right="-57"/>
              <w:jc w:val="center"/>
              <w:rPr>
                <w:lang w:eastAsia="en-US"/>
              </w:rPr>
            </w:pPr>
          </w:p>
        </w:tc>
      </w:tr>
      <w:tr w:rsidR="00D115D8" w:rsidRPr="00AB5A6E" w14:paraId="3BA747D9" w14:textId="77777777" w:rsidTr="003A6F90">
        <w:tc>
          <w:tcPr>
            <w:tcW w:w="5812" w:type="dxa"/>
          </w:tcPr>
          <w:p w14:paraId="34DE277C" w14:textId="0F6FE10A" w:rsidR="00D115D8" w:rsidRPr="00AB5A6E" w:rsidRDefault="00D115D8" w:rsidP="008C4AAF">
            <w:pPr>
              <w:ind w:left="-57" w:right="-57"/>
              <w:jc w:val="left"/>
              <w:rPr>
                <w:lang w:eastAsia="en-US"/>
              </w:rPr>
            </w:pPr>
            <w:r w:rsidRPr="00AB5A6E">
              <w:rPr>
                <w:lang w:eastAsia="en-US"/>
              </w:rPr>
              <w:t>7. Относительная скорость фи</w:t>
            </w:r>
            <w:r w:rsidR="008C4AAF">
              <w:rPr>
                <w:lang w:eastAsia="en-US"/>
              </w:rPr>
              <w:t xml:space="preserve">льтрации </w:t>
            </w:r>
            <w:proofErr w:type="spellStart"/>
            <w:r w:rsidR="008C4AAF">
              <w:rPr>
                <w:lang w:eastAsia="en-US"/>
              </w:rPr>
              <w:t>фоторезиста</w:t>
            </w:r>
            <w:proofErr w:type="spellEnd"/>
            <w:r w:rsidR="008C4AAF">
              <w:rPr>
                <w:lang w:eastAsia="en-US"/>
              </w:rPr>
              <w:t xml:space="preserve">, </w:t>
            </w:r>
            <w:proofErr w:type="spellStart"/>
            <w:r w:rsidR="008C4AAF">
              <w:rPr>
                <w:lang w:eastAsia="en-US"/>
              </w:rPr>
              <w:t>отн</w:t>
            </w:r>
            <w:proofErr w:type="spellEnd"/>
            <w:r w:rsidR="008C4AAF">
              <w:rPr>
                <w:lang w:eastAsia="en-US"/>
              </w:rPr>
              <w:t xml:space="preserve">. ед., </w:t>
            </w:r>
            <w:r w:rsidR="008C4AAF" w:rsidRPr="00E92E3C">
              <w:rPr>
                <w:lang w:eastAsia="en-US"/>
              </w:rPr>
              <w:t>не более</w:t>
            </w:r>
          </w:p>
        </w:tc>
        <w:tc>
          <w:tcPr>
            <w:tcW w:w="4678" w:type="dxa"/>
          </w:tcPr>
          <w:p w14:paraId="499D8940" w14:textId="2898E873" w:rsidR="00D115D8" w:rsidRPr="00AB5A6E" w:rsidRDefault="00D115D8" w:rsidP="003A6F90">
            <w:pPr>
              <w:ind w:left="-57" w:right="-57"/>
              <w:jc w:val="center"/>
              <w:rPr>
                <w:lang w:eastAsia="en-US"/>
              </w:rPr>
            </w:pPr>
          </w:p>
        </w:tc>
      </w:tr>
      <w:tr w:rsidR="00D115D8" w:rsidRPr="00AB5A6E" w14:paraId="594E821B" w14:textId="77777777" w:rsidTr="003A6F90">
        <w:tc>
          <w:tcPr>
            <w:tcW w:w="5812" w:type="dxa"/>
          </w:tcPr>
          <w:p w14:paraId="1B7C2361" w14:textId="77777777" w:rsidR="00D115D8" w:rsidRPr="00AB5A6E" w:rsidRDefault="00D115D8" w:rsidP="003A6F90">
            <w:pPr>
              <w:ind w:left="-57" w:right="-57"/>
              <w:jc w:val="left"/>
              <w:rPr>
                <w:lang w:eastAsia="en-US"/>
              </w:rPr>
            </w:pPr>
            <w:r w:rsidRPr="00AB5A6E">
              <w:rPr>
                <w:lang w:eastAsia="en-US"/>
              </w:rPr>
              <w:t>8. Массовая доля воды, %, не более</w:t>
            </w:r>
          </w:p>
        </w:tc>
        <w:tc>
          <w:tcPr>
            <w:tcW w:w="4678" w:type="dxa"/>
          </w:tcPr>
          <w:p w14:paraId="04660806" w14:textId="0D1A46EB" w:rsidR="00D115D8" w:rsidRPr="00AB5A6E" w:rsidRDefault="00D115D8" w:rsidP="003A6F90">
            <w:pPr>
              <w:keepNext/>
              <w:keepLines/>
              <w:pageBreakBefore/>
              <w:ind w:left="-57" w:right="-57"/>
              <w:jc w:val="center"/>
              <w:rPr>
                <w:lang w:eastAsia="en-US"/>
              </w:rPr>
            </w:pPr>
          </w:p>
        </w:tc>
      </w:tr>
      <w:tr w:rsidR="00D115D8" w:rsidRPr="00AB5A6E" w14:paraId="3B42E519" w14:textId="77777777" w:rsidTr="003A6F90">
        <w:tc>
          <w:tcPr>
            <w:tcW w:w="5812" w:type="dxa"/>
          </w:tcPr>
          <w:p w14:paraId="33E21AEE" w14:textId="77777777" w:rsidR="00D115D8" w:rsidRPr="00AB5A6E" w:rsidRDefault="00D115D8" w:rsidP="003A6F90">
            <w:pPr>
              <w:ind w:left="-57" w:right="-57"/>
              <w:jc w:val="left"/>
              <w:rPr>
                <w:lang w:eastAsia="en-US"/>
              </w:rPr>
            </w:pPr>
            <w:r w:rsidRPr="00AB5A6E">
              <w:rPr>
                <w:lang w:eastAsia="en-US"/>
              </w:rPr>
              <w:t>9. Массовая доля сухого остатка, %, в пределах</w:t>
            </w:r>
          </w:p>
        </w:tc>
        <w:tc>
          <w:tcPr>
            <w:tcW w:w="4678" w:type="dxa"/>
          </w:tcPr>
          <w:p w14:paraId="042FDD21" w14:textId="441F4F42" w:rsidR="00D115D8" w:rsidRPr="00AB5A6E" w:rsidRDefault="00D115D8" w:rsidP="003A6F90">
            <w:pPr>
              <w:ind w:left="-57" w:right="-57"/>
              <w:jc w:val="center"/>
              <w:rPr>
                <w:lang w:eastAsia="en-US"/>
              </w:rPr>
            </w:pPr>
          </w:p>
        </w:tc>
      </w:tr>
      <w:tr w:rsidR="00D115D8" w:rsidRPr="00AB5A6E" w14:paraId="4C9AB294" w14:textId="77777777" w:rsidTr="003A6F90">
        <w:tc>
          <w:tcPr>
            <w:tcW w:w="5812" w:type="dxa"/>
          </w:tcPr>
          <w:p w14:paraId="105BCD12" w14:textId="77777777" w:rsidR="00D115D8" w:rsidRPr="00AB5A6E" w:rsidRDefault="00D115D8" w:rsidP="003A6F90">
            <w:pPr>
              <w:ind w:left="-57" w:right="-57"/>
              <w:jc w:val="left"/>
              <w:rPr>
                <w:lang w:eastAsia="en-US"/>
              </w:rPr>
            </w:pPr>
            <w:r w:rsidRPr="00AB5A6E">
              <w:rPr>
                <w:lang w:eastAsia="en-US"/>
              </w:rPr>
              <w:t>10. Массовая доля НХД-групп в пересчёте на сухой остаток, %, в пределах</w:t>
            </w:r>
          </w:p>
        </w:tc>
        <w:tc>
          <w:tcPr>
            <w:tcW w:w="4678" w:type="dxa"/>
          </w:tcPr>
          <w:p w14:paraId="2CD6EEFA" w14:textId="00305F10" w:rsidR="00D115D8" w:rsidRPr="00AB5A6E" w:rsidRDefault="00D115D8" w:rsidP="003A6F90">
            <w:pPr>
              <w:ind w:left="-57" w:right="-57"/>
              <w:jc w:val="center"/>
              <w:rPr>
                <w:lang w:eastAsia="en-US"/>
              </w:rPr>
            </w:pPr>
          </w:p>
        </w:tc>
      </w:tr>
      <w:tr w:rsidR="00D115D8" w:rsidRPr="00AB5A6E" w14:paraId="75CE2E8E" w14:textId="77777777" w:rsidTr="003A6F90">
        <w:tc>
          <w:tcPr>
            <w:tcW w:w="5812" w:type="dxa"/>
          </w:tcPr>
          <w:p w14:paraId="65C1B5B9" w14:textId="77777777" w:rsidR="00D115D8" w:rsidRPr="00AB5A6E" w:rsidRDefault="00D115D8" w:rsidP="003A6F90">
            <w:pPr>
              <w:ind w:left="-57" w:right="-57"/>
              <w:jc w:val="left"/>
              <w:rPr>
                <w:lang w:eastAsia="en-US"/>
              </w:rPr>
            </w:pPr>
            <w:r w:rsidRPr="00AB5A6E">
              <w:rPr>
                <w:lang w:eastAsia="en-US"/>
              </w:rPr>
              <w:t xml:space="preserve">11. Адгезия плёнки </w:t>
            </w:r>
            <w:proofErr w:type="spellStart"/>
            <w:r w:rsidRPr="00AB5A6E">
              <w:rPr>
                <w:lang w:eastAsia="en-US"/>
              </w:rPr>
              <w:t>фоторезиста</w:t>
            </w:r>
            <w:proofErr w:type="spellEnd"/>
            <w:r w:rsidRPr="00AB5A6E">
              <w:rPr>
                <w:lang w:eastAsia="en-US"/>
              </w:rPr>
              <w:t xml:space="preserve"> к поверхности окисла кремния</w:t>
            </w:r>
          </w:p>
        </w:tc>
        <w:tc>
          <w:tcPr>
            <w:tcW w:w="4678" w:type="dxa"/>
          </w:tcPr>
          <w:p w14:paraId="536571DE" w14:textId="77777777" w:rsidR="00D115D8" w:rsidRPr="00AB5A6E" w:rsidRDefault="00D115D8" w:rsidP="003A6F90">
            <w:pPr>
              <w:ind w:left="-57" w:right="-57"/>
              <w:jc w:val="center"/>
              <w:rPr>
                <w:lang w:eastAsia="en-US"/>
              </w:rPr>
            </w:pPr>
            <w:r w:rsidRPr="00AB5A6E">
              <w:rPr>
                <w:lang w:eastAsia="en-US"/>
              </w:rPr>
              <w:t>Отсутствие отслаивания элементов шириной 2 мкм</w:t>
            </w:r>
          </w:p>
        </w:tc>
      </w:tr>
    </w:tbl>
    <w:p w14:paraId="4BD89D2C" w14:textId="77777777" w:rsidR="00B8203E" w:rsidRPr="00B8203E" w:rsidRDefault="00B8203E" w:rsidP="00B8203E">
      <w:pPr>
        <w:tabs>
          <w:tab w:val="left" w:pos="142"/>
          <w:tab w:val="left" w:pos="851"/>
          <w:tab w:val="left" w:pos="1134"/>
        </w:tabs>
        <w:spacing w:after="0"/>
        <w:ind w:left="360"/>
        <w:rPr>
          <w:b/>
        </w:rPr>
      </w:pPr>
    </w:p>
    <w:p w14:paraId="01DD06C9" w14:textId="235E8E75" w:rsidR="00D115D8" w:rsidRPr="00344A1B" w:rsidRDefault="00D115D8" w:rsidP="00344A1B">
      <w:pPr>
        <w:pStyle w:val="a3"/>
        <w:numPr>
          <w:ilvl w:val="0"/>
          <w:numId w:val="45"/>
        </w:numPr>
        <w:tabs>
          <w:tab w:val="left" w:pos="142"/>
          <w:tab w:val="left" w:pos="851"/>
          <w:tab w:val="left" w:pos="1134"/>
        </w:tabs>
        <w:spacing w:after="0"/>
        <w:ind w:left="426" w:hanging="426"/>
        <w:rPr>
          <w:rFonts w:ascii="Times New Roman" w:hAnsi="Times New Roman"/>
          <w:b/>
        </w:rPr>
      </w:pPr>
      <w:r w:rsidRPr="00344A1B">
        <w:rPr>
          <w:rFonts w:ascii="Times New Roman" w:hAnsi="Times New Roman"/>
          <w:b/>
        </w:rPr>
        <w:t xml:space="preserve">Требование к поставке Товара: </w:t>
      </w:r>
    </w:p>
    <w:p w14:paraId="1759F09D" w14:textId="5C51AB76" w:rsidR="00D115D8" w:rsidRPr="003F3BD2" w:rsidRDefault="00D115D8" w:rsidP="00D115D8">
      <w:pPr>
        <w:spacing w:after="20"/>
      </w:pPr>
      <w:r w:rsidRPr="003F3BD2">
        <w:rPr>
          <w:bCs/>
          <w:iCs/>
        </w:rPr>
        <w:t xml:space="preserve">1.1. </w:t>
      </w:r>
      <w:proofErr w:type="spellStart"/>
      <w:r w:rsidRPr="003F3BD2">
        <w:t>Фоторезист</w:t>
      </w:r>
      <w:proofErr w:type="spellEnd"/>
      <w:r w:rsidRPr="003F3BD2">
        <w:t xml:space="preserve"> </w:t>
      </w:r>
      <w:r w:rsidR="00B6782C">
        <w:t>_____</w:t>
      </w:r>
      <w:r w:rsidRPr="003F3BD2">
        <w:t xml:space="preserve"> должен быть расфасован в стеклянные темные бутылки объёмом 1литр.</w:t>
      </w:r>
    </w:p>
    <w:p w14:paraId="7070753A" w14:textId="33780EA2" w:rsidR="00D115D8" w:rsidRPr="003315CA" w:rsidRDefault="00D115D8" w:rsidP="003315CA">
      <w:pPr>
        <w:pStyle w:val="a3"/>
        <w:numPr>
          <w:ilvl w:val="0"/>
          <w:numId w:val="45"/>
        </w:numPr>
        <w:tabs>
          <w:tab w:val="left" w:pos="284"/>
          <w:tab w:val="left" w:pos="851"/>
          <w:tab w:val="left" w:pos="993"/>
        </w:tabs>
        <w:spacing w:after="0"/>
        <w:ind w:left="0" w:firstLine="0"/>
        <w:rPr>
          <w:rFonts w:ascii="Times New Roman" w:hAnsi="Times New Roman"/>
          <w:b/>
        </w:rPr>
      </w:pPr>
      <w:r w:rsidRPr="003315CA">
        <w:rPr>
          <w:rFonts w:ascii="Times New Roman" w:hAnsi="Times New Roman"/>
          <w:b/>
        </w:rPr>
        <w:t>Требования к упаковке Товара:</w:t>
      </w:r>
    </w:p>
    <w:p w14:paraId="254E19C6" w14:textId="77777777" w:rsidR="00D115D8" w:rsidRPr="003F3BD2" w:rsidRDefault="00D115D8" w:rsidP="003315CA">
      <w:pPr>
        <w:pStyle w:val="a3"/>
        <w:numPr>
          <w:ilvl w:val="1"/>
          <w:numId w:val="45"/>
        </w:numPr>
        <w:tabs>
          <w:tab w:val="left" w:pos="426"/>
          <w:tab w:val="left" w:pos="993"/>
          <w:tab w:val="left" w:pos="1134"/>
        </w:tabs>
        <w:spacing w:after="6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F3BD2">
        <w:rPr>
          <w:rFonts w:ascii="Times New Roman" w:hAnsi="Times New Roman"/>
          <w:sz w:val="24"/>
          <w:szCs w:val="24"/>
        </w:rPr>
        <w:t>При поставке Товара должен прилагаться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403F8364" w14:textId="77777777" w:rsidR="00D115D8" w:rsidRPr="003F3BD2" w:rsidRDefault="00D115D8" w:rsidP="003315CA">
      <w:pPr>
        <w:pStyle w:val="a3"/>
        <w:numPr>
          <w:ilvl w:val="1"/>
          <w:numId w:val="45"/>
        </w:numPr>
        <w:tabs>
          <w:tab w:val="left" w:pos="426"/>
          <w:tab w:val="left" w:pos="993"/>
          <w:tab w:val="left" w:pos="1134"/>
        </w:tabs>
        <w:spacing w:after="6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F3BD2">
        <w:rPr>
          <w:rFonts w:ascii="Times New Roman" w:hAnsi="Times New Roman"/>
          <w:sz w:val="24"/>
          <w:szCs w:val="24"/>
        </w:rPr>
        <w:t>При транспортировке Товара допускается кратковременная в течение не более 7 суток перевозка при температуре от 0ºC до +30ºC.</w:t>
      </w:r>
    </w:p>
    <w:p w14:paraId="5FA07196" w14:textId="77777777" w:rsidR="00D115D8" w:rsidRPr="003F3BD2" w:rsidRDefault="00D115D8" w:rsidP="003315CA">
      <w:pPr>
        <w:pStyle w:val="a3"/>
        <w:numPr>
          <w:ilvl w:val="1"/>
          <w:numId w:val="45"/>
        </w:numPr>
        <w:tabs>
          <w:tab w:val="left" w:pos="426"/>
          <w:tab w:val="left" w:pos="993"/>
          <w:tab w:val="left" w:pos="1134"/>
        </w:tabs>
        <w:spacing w:after="6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F3BD2">
        <w:rPr>
          <w:rFonts w:ascii="Times New Roman" w:hAnsi="Times New Roman"/>
          <w:sz w:val="24"/>
          <w:szCs w:val="24"/>
        </w:rPr>
        <w:t xml:space="preserve">Товар поставляется в таре Поставщика в стеклянных бутылках коричневого цвета БВ-1-1000 (объемом 1 литр) со светозащитными свойствами с навинчивающимися крышками и прокладками из полимерных материалов, изготовленными по ГОСТ 34037-2016 «Упаковка стеклянная для химических реактивов и особо чистых химических веществ. Общие технические условия» без обертывания в светонепроницаемую бумагу. Каждая бутылка с Товаром упаковывается в 2 полиэтиленовых мешка для химической продукции по ГОСТ 17811-78 «Мешки полиэтиленовые для </w:t>
      </w:r>
      <w:r w:rsidRPr="003F3BD2">
        <w:rPr>
          <w:rFonts w:ascii="Times New Roman" w:hAnsi="Times New Roman"/>
          <w:sz w:val="24"/>
          <w:szCs w:val="24"/>
        </w:rPr>
        <w:lastRenderedPageBreak/>
        <w:t>химической продукции. Технические условия» с укупоркой горловины каждого мешка полимерным хомутом. Далее Товар помещают в ящики из гофрированного картона для химической продукции по ГОСТ 13841-95 «Ящики из гофрированного картона для химической продукции. Технические условия» с обязательным уплотнением полимерной пеной в виде гнезд, исключающих возможность перемещения внутри ящика. Транспортировка Товара в ящиках без уплотнения пеной не допускается. Картонные ящики с Товаром склеивают бумажными или полиэтиленовыми лентами с липким слоем согласно ГОСТ 20477-86 «Лента полиэтиленовая с липким слоем. Технические условия».</w:t>
      </w:r>
    </w:p>
    <w:p w14:paraId="293274AA" w14:textId="77777777" w:rsidR="00D115D8" w:rsidRPr="003F3BD2" w:rsidRDefault="00D115D8" w:rsidP="003315CA">
      <w:pPr>
        <w:pStyle w:val="a3"/>
        <w:numPr>
          <w:ilvl w:val="1"/>
          <w:numId w:val="45"/>
        </w:numPr>
        <w:tabs>
          <w:tab w:val="left" w:pos="426"/>
          <w:tab w:val="left" w:pos="993"/>
          <w:tab w:val="left" w:pos="1134"/>
        </w:tabs>
        <w:spacing w:after="6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F3BD2">
        <w:rPr>
          <w:rFonts w:ascii="Times New Roman" w:hAnsi="Times New Roman"/>
          <w:sz w:val="24"/>
          <w:szCs w:val="24"/>
        </w:rPr>
        <w:t xml:space="preserve">Тара должна обеспечивать сохранность Товара, а также </w:t>
      </w:r>
      <w:proofErr w:type="spellStart"/>
      <w:r w:rsidRPr="003F3BD2">
        <w:rPr>
          <w:rFonts w:ascii="Times New Roman" w:hAnsi="Times New Roman"/>
          <w:sz w:val="24"/>
          <w:szCs w:val="24"/>
        </w:rPr>
        <w:t>пожаро</w:t>
      </w:r>
      <w:proofErr w:type="spellEnd"/>
      <w:r w:rsidRPr="003F3BD2">
        <w:rPr>
          <w:rFonts w:ascii="Times New Roman" w:hAnsi="Times New Roman"/>
          <w:sz w:val="24"/>
          <w:szCs w:val="24"/>
        </w:rPr>
        <w:t>- и взрывобезопасность Товара при транспортировании, погрузочно-разгрузочных работах и хранении.</w:t>
      </w:r>
    </w:p>
    <w:p w14:paraId="0FB26A30" w14:textId="77777777" w:rsidR="00D115D8" w:rsidRPr="003F3BD2" w:rsidRDefault="00D115D8" w:rsidP="003315CA">
      <w:pPr>
        <w:pStyle w:val="a3"/>
        <w:numPr>
          <w:ilvl w:val="1"/>
          <w:numId w:val="45"/>
        </w:numPr>
        <w:tabs>
          <w:tab w:val="left" w:pos="426"/>
          <w:tab w:val="left" w:pos="993"/>
          <w:tab w:val="left" w:pos="1134"/>
        </w:tabs>
        <w:spacing w:after="6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F3BD2">
        <w:rPr>
          <w:rFonts w:ascii="Times New Roman" w:hAnsi="Times New Roman"/>
          <w:sz w:val="24"/>
          <w:szCs w:val="24"/>
        </w:rPr>
        <w:t>Упаковка Товара должна быть без повреждений и нарушения целостности.</w:t>
      </w:r>
    </w:p>
    <w:p w14:paraId="4AA07167" w14:textId="77777777" w:rsidR="00D115D8" w:rsidRPr="003F3BD2" w:rsidRDefault="00D115D8" w:rsidP="003315CA">
      <w:pPr>
        <w:pStyle w:val="a3"/>
        <w:numPr>
          <w:ilvl w:val="1"/>
          <w:numId w:val="45"/>
        </w:numPr>
        <w:tabs>
          <w:tab w:val="left" w:pos="426"/>
          <w:tab w:val="left" w:pos="993"/>
          <w:tab w:val="left" w:pos="1134"/>
        </w:tabs>
        <w:spacing w:after="6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F3BD2">
        <w:rPr>
          <w:rFonts w:ascii="Times New Roman" w:hAnsi="Times New Roman"/>
          <w:sz w:val="24"/>
          <w:szCs w:val="24"/>
        </w:rPr>
        <w:t>На каждую бутылку должна быть наклеена этикетка, содержащая следующую информацию: наименование предприятия-изготовителя, наименование продукта, масса нетто, номер партии, дата изготовления, штамп отдела технического контроля, условное обозначение НД, гарантийный срок хранения. На отдельной этикетке должен быть указан знак опасности в соответствии с ГОСТ 19433-88 «Грузы опасные. Классификация и маркировка».</w:t>
      </w:r>
    </w:p>
    <w:p w14:paraId="082B5E94" w14:textId="77777777" w:rsidR="00D115D8" w:rsidRPr="003F3BD2" w:rsidRDefault="00D115D8" w:rsidP="003315CA">
      <w:pPr>
        <w:pStyle w:val="a3"/>
        <w:numPr>
          <w:ilvl w:val="1"/>
          <w:numId w:val="45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F3BD2">
        <w:rPr>
          <w:rFonts w:ascii="Times New Roman" w:hAnsi="Times New Roman"/>
          <w:sz w:val="24"/>
          <w:szCs w:val="24"/>
        </w:rPr>
        <w:t>Транспортная тара маркируется в соответствии с ГОСТ 14192-96 «Маркировка грузов» с дополнительными надписями: наименование предприятия-изготовителя, наименование продукта, количество упакованных в транспортную тару мест и массу нетто каждого места, масса брутто, номер партии, дата изготовления. Также в соответствие с ГОСТ 14192-96 «Маркировка грузов» должны быть указаны манипуляционные знаки «Хрупкое. Осторожно», «Беречь от нагрева», «беречь от влаги», «Беречь от излучения», «Верх» и в соответствие с ГОСТ 19433-88 «Грузы опасные. Классификация и маркировка» – знак опасности и классификационный шифр 3212.</w:t>
      </w:r>
    </w:p>
    <w:p w14:paraId="02D8054C" w14:textId="77777777" w:rsidR="00D115D8" w:rsidRPr="003F3BD2" w:rsidRDefault="00D115D8" w:rsidP="003315CA">
      <w:pPr>
        <w:pStyle w:val="a3"/>
        <w:numPr>
          <w:ilvl w:val="0"/>
          <w:numId w:val="45"/>
        </w:numPr>
        <w:tabs>
          <w:tab w:val="left" w:pos="0"/>
          <w:tab w:val="left" w:pos="142"/>
          <w:tab w:val="left" w:pos="567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3F3BD2">
        <w:rPr>
          <w:rFonts w:ascii="Times New Roman" w:hAnsi="Times New Roman"/>
          <w:b/>
          <w:sz w:val="24"/>
          <w:szCs w:val="24"/>
        </w:rPr>
        <w:t>Требования к безопасности продукции:</w:t>
      </w:r>
    </w:p>
    <w:p w14:paraId="344FEA8F" w14:textId="77777777" w:rsidR="00D115D8" w:rsidRPr="003F3BD2" w:rsidRDefault="00D115D8" w:rsidP="00D115D8">
      <w:pPr>
        <w:pStyle w:val="a3"/>
        <w:tabs>
          <w:tab w:val="left" w:pos="851"/>
          <w:tab w:val="left" w:pos="1134"/>
          <w:tab w:val="left" w:pos="1276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3F3BD2">
        <w:rPr>
          <w:rFonts w:ascii="Times New Roman" w:hAnsi="Times New Roman"/>
          <w:sz w:val="24"/>
          <w:szCs w:val="24"/>
        </w:rPr>
        <w:t>-поставляемый Товар классифицируется как умеренно опасный материал (3-й класс опасности по ГОСТ 12.1.007-76 «Система стандартов безопасности труда (ССБТ). Вредные вещества. Классификация и общие требования безопасности»).</w:t>
      </w:r>
    </w:p>
    <w:p w14:paraId="78E64165" w14:textId="77777777" w:rsidR="00D115D8" w:rsidRPr="003F3BD2" w:rsidRDefault="00D115D8" w:rsidP="00D115D8">
      <w:pPr>
        <w:tabs>
          <w:tab w:val="left" w:pos="1627"/>
        </w:tabs>
        <w:spacing w:after="0"/>
        <w:jc w:val="left"/>
        <w:rPr>
          <w:rFonts w:eastAsia="SimSun"/>
          <w:b/>
          <w:lang w:eastAsia="hi-IN" w:bidi="hi-IN"/>
        </w:rPr>
      </w:pPr>
      <w:r w:rsidRPr="003F3BD2">
        <w:rPr>
          <w:rFonts w:eastAsia="SimSun"/>
          <w:b/>
          <w:lang w:eastAsia="hi-IN" w:bidi="hi-IN"/>
        </w:rPr>
        <w:t>4. Гарантийный срок:</w:t>
      </w:r>
    </w:p>
    <w:p w14:paraId="3467C18B" w14:textId="76C4AD47" w:rsidR="00D115D8" w:rsidRPr="003F3BD2" w:rsidRDefault="00E526F0" w:rsidP="00D115D8">
      <w:pPr>
        <w:tabs>
          <w:tab w:val="left" w:pos="1627"/>
        </w:tabs>
        <w:spacing w:after="0"/>
        <w:rPr>
          <w:rFonts w:eastAsia="SimSun"/>
          <w:lang w:eastAsia="hi-IN" w:bidi="hi-IN"/>
        </w:rPr>
      </w:pPr>
      <w:r>
        <w:rPr>
          <w:rFonts w:eastAsia="SimSun"/>
          <w:lang w:eastAsia="hi-IN" w:bidi="hi-IN"/>
        </w:rPr>
        <w:t>4</w:t>
      </w:r>
      <w:r w:rsidR="00D115D8" w:rsidRPr="003F3BD2">
        <w:rPr>
          <w:rFonts w:eastAsia="SimSun"/>
          <w:lang w:eastAsia="hi-IN" w:bidi="hi-IN"/>
        </w:rPr>
        <w:t>.1. Гарантийный срок хранения Товара – не менее 12 месяцев со дня изготовления.</w:t>
      </w:r>
    </w:p>
    <w:p w14:paraId="0B78C319" w14:textId="7A42E9D9" w:rsidR="00D115D8" w:rsidRPr="003F3BD2" w:rsidRDefault="00E526F0" w:rsidP="00D115D8">
      <w:pPr>
        <w:tabs>
          <w:tab w:val="left" w:pos="1627"/>
        </w:tabs>
        <w:spacing w:after="0"/>
        <w:rPr>
          <w:rFonts w:eastAsia="SimSun"/>
          <w:lang w:eastAsia="hi-IN" w:bidi="hi-IN"/>
        </w:rPr>
      </w:pPr>
      <w:r>
        <w:rPr>
          <w:rFonts w:eastAsia="SimSun"/>
          <w:lang w:eastAsia="hi-IN" w:bidi="hi-IN"/>
        </w:rPr>
        <w:t>4</w:t>
      </w:r>
      <w:r w:rsidR="00D115D8" w:rsidRPr="003F3BD2">
        <w:rPr>
          <w:rFonts w:eastAsia="SimSun"/>
          <w:lang w:eastAsia="hi-IN" w:bidi="hi-IN"/>
        </w:rPr>
        <w:t>.2. Товар должен поставляться с не менее, чем 80 % запасом срока годности.</w:t>
      </w:r>
    </w:p>
    <w:p w14:paraId="32E14224" w14:textId="77777777" w:rsidR="00D115D8" w:rsidRPr="00450E43" w:rsidRDefault="00D115D8" w:rsidP="00D115D8">
      <w:pPr>
        <w:tabs>
          <w:tab w:val="left" w:pos="284"/>
          <w:tab w:val="left" w:pos="851"/>
          <w:tab w:val="left" w:pos="993"/>
        </w:tabs>
        <w:spacing w:after="0"/>
        <w:rPr>
          <w:b/>
          <w:bCs/>
          <w:i/>
          <w:iCs/>
          <w:lang w:eastAsia="ar-SA"/>
        </w:rPr>
      </w:pPr>
    </w:p>
    <w:p w14:paraId="06B3316E" w14:textId="77777777" w:rsidR="00D115D8" w:rsidRPr="00450E43" w:rsidRDefault="00D115D8" w:rsidP="00D115D8">
      <w:pPr>
        <w:widowControl w:val="0"/>
        <w:suppressAutoHyphens/>
        <w:spacing w:after="0" w:line="276" w:lineRule="auto"/>
        <w:rPr>
          <w:b/>
          <w:bCs/>
          <w:i/>
          <w:iCs/>
          <w:lang w:eastAsia="ar-SA"/>
        </w:rPr>
      </w:pPr>
      <w:bookmarkStart w:id="1" w:name="RANGE!B55"/>
      <w:bookmarkEnd w:id="1"/>
    </w:p>
    <w:tbl>
      <w:tblPr>
        <w:tblW w:w="5000" w:type="pct"/>
        <w:tblLook w:val="01E0" w:firstRow="1" w:lastRow="1" w:firstColumn="1" w:lastColumn="1" w:noHBand="0" w:noVBand="0"/>
      </w:tblPr>
      <w:tblGrid>
        <w:gridCol w:w="4909"/>
        <w:gridCol w:w="5438"/>
      </w:tblGrid>
      <w:tr w:rsidR="00D115D8" w:rsidRPr="00450E43" w14:paraId="6E2C747A" w14:textId="77777777" w:rsidTr="003A6F90">
        <w:tc>
          <w:tcPr>
            <w:tcW w:w="2372" w:type="pct"/>
          </w:tcPr>
          <w:p w14:paraId="237BEDFA" w14:textId="77777777" w:rsidR="00D115D8" w:rsidRPr="00450E43" w:rsidRDefault="00D115D8" w:rsidP="003A6F9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64655F51" w14:textId="77777777" w:rsidR="00D115D8" w:rsidRPr="00450E43" w:rsidRDefault="00D115D8" w:rsidP="003A6F90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450E43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20069BEA" w14:textId="77777777" w:rsidR="00D115D8" w:rsidRPr="00450E43" w:rsidRDefault="00D115D8" w:rsidP="003A6F9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89832A8" w14:textId="77777777" w:rsidR="00D115D8" w:rsidRPr="00450E43" w:rsidRDefault="00D115D8" w:rsidP="003A6F9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1DC17EB" w14:textId="77777777" w:rsidR="00D115D8" w:rsidRPr="00450E43" w:rsidRDefault="00D115D8" w:rsidP="003A6F9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Theme="minorHAnsi"/>
                <w:b/>
                <w:bCs/>
                <w:iCs/>
                <w:lang w:eastAsia="en-US"/>
              </w:rPr>
              <w:t xml:space="preserve">А.К. </w:t>
            </w:r>
            <w:proofErr w:type="spellStart"/>
            <w:r>
              <w:rPr>
                <w:rFonts w:eastAsiaTheme="minorHAnsi"/>
                <w:b/>
                <w:bCs/>
                <w:iCs/>
                <w:lang w:eastAsia="en-US"/>
              </w:rPr>
              <w:t>Нарбутт</w:t>
            </w:r>
            <w:proofErr w:type="spellEnd"/>
            <w:r w:rsidRPr="00450E43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14:paraId="338E77C0" w14:textId="77777777" w:rsidR="00D115D8" w:rsidRPr="00450E43" w:rsidRDefault="00D115D8" w:rsidP="003A6F9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B94D15F" w14:textId="77777777" w:rsidR="00D115D8" w:rsidRPr="00450E43" w:rsidRDefault="00D115D8" w:rsidP="003A6F9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7311470" w14:textId="77777777" w:rsidR="00D115D8" w:rsidRPr="00450E43" w:rsidRDefault="00D115D8" w:rsidP="003A6F9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0E9C7F4" w14:textId="77777777" w:rsidR="00D115D8" w:rsidRPr="00450E43" w:rsidRDefault="00D115D8" w:rsidP="003A6F9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3A8CF7B" w14:textId="77777777" w:rsidR="00D115D8" w:rsidRPr="00450E43" w:rsidRDefault="00D115D8" w:rsidP="003A6F9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>___________________ ________________</w:t>
            </w:r>
          </w:p>
        </w:tc>
      </w:tr>
    </w:tbl>
    <w:p w14:paraId="3A7D6182" w14:textId="77777777" w:rsidR="00D115D8" w:rsidRPr="00450E43" w:rsidRDefault="00D115D8" w:rsidP="00D115D8">
      <w:pPr>
        <w:widowControl w:val="0"/>
        <w:suppressAutoHyphens/>
        <w:spacing w:after="0" w:line="276" w:lineRule="auto"/>
        <w:rPr>
          <w:b/>
          <w:bCs/>
          <w:iCs/>
          <w:lang w:eastAsia="ar-SA"/>
        </w:rPr>
      </w:pPr>
    </w:p>
    <w:p w14:paraId="7712955C" w14:textId="77777777" w:rsidR="00D115D8" w:rsidRPr="00450E43" w:rsidRDefault="00D115D8" w:rsidP="00D115D8">
      <w:pPr>
        <w:spacing w:after="200" w:line="276" w:lineRule="auto"/>
        <w:jc w:val="left"/>
        <w:rPr>
          <w:b/>
          <w:bCs/>
          <w:iCs/>
          <w:lang w:eastAsia="ar-SA"/>
        </w:rPr>
      </w:pPr>
      <w:r w:rsidRPr="00450E43">
        <w:rPr>
          <w:b/>
          <w:bCs/>
          <w:iCs/>
          <w:lang w:eastAsia="ar-SA"/>
        </w:rPr>
        <w:br w:type="page"/>
      </w: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211"/>
        <w:gridCol w:w="4854"/>
        <w:gridCol w:w="391"/>
      </w:tblGrid>
      <w:tr w:rsidR="00D115D8" w:rsidRPr="00CF3B48" w14:paraId="6CCDE698" w14:textId="77777777" w:rsidTr="003A6F90">
        <w:trPr>
          <w:gridAfter w:val="1"/>
          <w:wAfter w:w="391" w:type="dxa"/>
          <w:trHeight w:val="308"/>
        </w:trPr>
        <w:tc>
          <w:tcPr>
            <w:tcW w:w="10065" w:type="dxa"/>
            <w:gridSpan w:val="2"/>
            <w:hideMark/>
          </w:tcPr>
          <w:p w14:paraId="1EF8E229" w14:textId="77777777" w:rsidR="00D115D8" w:rsidRPr="00CF3B48" w:rsidRDefault="00D115D8" w:rsidP="003A6F90">
            <w:pPr>
              <w:suppressAutoHyphens/>
              <w:autoSpaceDE w:val="0"/>
              <w:spacing w:after="0"/>
              <w:jc w:val="right"/>
              <w:rPr>
                <w:iCs/>
                <w:lang w:eastAsia="zh-CN"/>
              </w:rPr>
            </w:pPr>
          </w:p>
          <w:p w14:paraId="4D08FC8F" w14:textId="77777777" w:rsidR="00D115D8" w:rsidRPr="00CF3B48" w:rsidRDefault="00D115D8" w:rsidP="003A6F90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CF3B48">
              <w:rPr>
                <w:iCs/>
                <w:lang w:eastAsia="zh-CN"/>
              </w:rPr>
              <w:t xml:space="preserve">Приложение № 2 </w:t>
            </w:r>
          </w:p>
        </w:tc>
      </w:tr>
      <w:tr w:rsidR="00D115D8" w:rsidRPr="00CF3B48" w14:paraId="4D8BCB1B" w14:textId="77777777" w:rsidTr="003A6F90">
        <w:trPr>
          <w:gridAfter w:val="1"/>
          <w:wAfter w:w="391" w:type="dxa"/>
          <w:trHeight w:val="308"/>
        </w:trPr>
        <w:tc>
          <w:tcPr>
            <w:tcW w:w="10065" w:type="dxa"/>
            <w:gridSpan w:val="2"/>
            <w:hideMark/>
          </w:tcPr>
          <w:p w14:paraId="32143D98" w14:textId="77777777" w:rsidR="00D115D8" w:rsidRPr="00CF3B48" w:rsidRDefault="00D115D8" w:rsidP="003A6F90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CF3B48">
              <w:rPr>
                <w:i/>
                <w:iCs/>
                <w:lang w:eastAsia="zh-CN"/>
              </w:rPr>
              <w:t xml:space="preserve"> </w:t>
            </w:r>
            <w:proofErr w:type="gramStart"/>
            <w:r w:rsidRPr="00CF3B48">
              <w:rPr>
                <w:iCs/>
                <w:lang w:eastAsia="zh-CN"/>
              </w:rPr>
              <w:t>к</w:t>
            </w:r>
            <w:proofErr w:type="gramEnd"/>
            <w:r w:rsidRPr="00CF3B48">
              <w:rPr>
                <w:lang w:eastAsia="zh-CN"/>
              </w:rPr>
              <w:t xml:space="preserve"> договору </w:t>
            </w:r>
            <w:r>
              <w:rPr>
                <w:lang w:eastAsia="zh-CN"/>
              </w:rPr>
              <w:t xml:space="preserve">поставки </w:t>
            </w:r>
            <w:r w:rsidRPr="00CF3B48">
              <w:rPr>
                <w:lang w:eastAsia="zh-CN"/>
              </w:rPr>
              <w:t>№ ______________ от «___» _________202</w:t>
            </w:r>
            <w:r>
              <w:rPr>
                <w:lang w:eastAsia="zh-CN"/>
              </w:rPr>
              <w:t>4</w:t>
            </w:r>
            <w:r w:rsidRPr="00CF3B48">
              <w:rPr>
                <w:lang w:eastAsia="zh-CN"/>
              </w:rPr>
              <w:t>г.</w:t>
            </w:r>
          </w:p>
        </w:tc>
      </w:tr>
      <w:tr w:rsidR="00D115D8" w:rsidRPr="00CF3B48" w14:paraId="7C4D48BA" w14:textId="77777777" w:rsidTr="003A6F90">
        <w:trPr>
          <w:gridAfter w:val="1"/>
          <w:wAfter w:w="391" w:type="dxa"/>
          <w:trHeight w:val="308"/>
        </w:trPr>
        <w:tc>
          <w:tcPr>
            <w:tcW w:w="10065" w:type="dxa"/>
            <w:gridSpan w:val="2"/>
            <w:hideMark/>
          </w:tcPr>
          <w:p w14:paraId="06FBB150" w14:textId="77777777" w:rsidR="00D115D8" w:rsidRPr="00CF3B48" w:rsidRDefault="00D115D8" w:rsidP="003A6F90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CF3B48">
              <w:rPr>
                <w:lang w:eastAsia="zh-CN"/>
              </w:rPr>
              <w:t>Форма</w:t>
            </w:r>
          </w:p>
          <w:p w14:paraId="00CE1020" w14:textId="77777777" w:rsidR="00D115D8" w:rsidRPr="00CF3B48" w:rsidRDefault="00D115D8" w:rsidP="003A6F90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D115D8" w:rsidRPr="00CF3B48" w14:paraId="63D42772" w14:textId="77777777" w:rsidTr="003A6F90">
        <w:trPr>
          <w:gridAfter w:val="1"/>
          <w:wAfter w:w="391" w:type="dxa"/>
          <w:trHeight w:val="308"/>
        </w:trPr>
        <w:tc>
          <w:tcPr>
            <w:tcW w:w="10065" w:type="dxa"/>
            <w:gridSpan w:val="2"/>
            <w:hideMark/>
          </w:tcPr>
          <w:p w14:paraId="3BEC151D" w14:textId="77777777" w:rsidR="00D115D8" w:rsidRPr="00CF3B48" w:rsidRDefault="00D115D8" w:rsidP="003A6F90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CF3B48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</w:p>
          <w:p w14:paraId="6AF2BD31" w14:textId="77777777" w:rsidR="00D115D8" w:rsidRPr="00CF3B48" w:rsidRDefault="00D115D8" w:rsidP="003A6F90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val="en-US" w:eastAsia="en-US"/>
              </w:rPr>
            </w:pPr>
            <w:r w:rsidRPr="00CF3B48">
              <w:rPr>
                <w:rFonts w:eastAsia="Calibri"/>
                <w:b/>
                <w:i/>
                <w:u w:val="single"/>
                <w:lang w:val="en-US" w:eastAsia="en-US"/>
              </w:rPr>
              <w:t>_________________________________________________________________________</w:t>
            </w:r>
          </w:p>
          <w:p w14:paraId="7D5101D3" w14:textId="77777777" w:rsidR="00D115D8" w:rsidRPr="00CF3B48" w:rsidRDefault="00D115D8" w:rsidP="003A6F90"/>
          <w:tbl>
            <w:tblPr>
              <w:tblW w:w="9815" w:type="dxa"/>
              <w:tblLayout w:type="fixed"/>
              <w:tblLook w:val="04A0" w:firstRow="1" w:lastRow="0" w:firstColumn="1" w:lastColumn="0" w:noHBand="0" w:noVBand="1"/>
            </w:tblPr>
            <w:tblGrid>
              <w:gridCol w:w="9815"/>
            </w:tblGrid>
            <w:tr w:rsidR="00D115D8" w:rsidRPr="00CF3B48" w14:paraId="09F76047" w14:textId="77777777" w:rsidTr="003A6F90">
              <w:trPr>
                <w:trHeight w:val="308"/>
              </w:trPr>
              <w:tc>
                <w:tcPr>
                  <w:tcW w:w="9815" w:type="dxa"/>
                  <w:vAlign w:val="bottom"/>
                  <w:hideMark/>
                </w:tcPr>
                <w:p w14:paraId="27BFF3C4" w14:textId="77777777" w:rsidR="00D115D8" w:rsidRPr="00CF3B48" w:rsidRDefault="00D115D8" w:rsidP="003A6F90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CF3B48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CF3B48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D115D8" w:rsidRPr="00CF3B48" w14:paraId="7D45D2DE" w14:textId="77777777" w:rsidTr="003A6F90">
              <w:trPr>
                <w:trHeight w:val="308"/>
              </w:trPr>
              <w:tc>
                <w:tcPr>
                  <w:tcW w:w="9815" w:type="dxa"/>
                  <w:vAlign w:val="bottom"/>
                </w:tcPr>
                <w:p w14:paraId="72352E80" w14:textId="77777777" w:rsidR="00D115D8" w:rsidRPr="00CF3B48" w:rsidRDefault="00D115D8" w:rsidP="003A6F90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D115D8" w:rsidRPr="00CF3B48" w14:paraId="6C66702B" w14:textId="77777777" w:rsidTr="003A6F90">
              <w:trPr>
                <w:trHeight w:val="308"/>
              </w:trPr>
              <w:tc>
                <w:tcPr>
                  <w:tcW w:w="9815" w:type="dxa"/>
                  <w:vAlign w:val="bottom"/>
                  <w:hideMark/>
                </w:tcPr>
                <w:p w14:paraId="7AB77DEA" w14:textId="77777777" w:rsidR="00D115D8" w:rsidRPr="00CF3B48" w:rsidRDefault="00D115D8" w:rsidP="003A6F90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CF3B48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D115D8" w:rsidRPr="00CF3B48" w14:paraId="1DF5D1DF" w14:textId="77777777" w:rsidTr="003A6F90">
              <w:trPr>
                <w:trHeight w:val="308"/>
              </w:trPr>
              <w:tc>
                <w:tcPr>
                  <w:tcW w:w="9815" w:type="dxa"/>
                  <w:vAlign w:val="bottom"/>
                </w:tcPr>
                <w:p w14:paraId="30EA0CB2" w14:textId="77777777" w:rsidR="00D115D8" w:rsidRPr="00CF3B48" w:rsidRDefault="00D115D8" w:rsidP="003A6F90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D115D8" w:rsidRPr="00CF3B48" w14:paraId="464BCD6F" w14:textId="77777777" w:rsidTr="003A6F90">
              <w:trPr>
                <w:trHeight w:val="308"/>
              </w:trPr>
              <w:tc>
                <w:tcPr>
                  <w:tcW w:w="9815" w:type="dxa"/>
                  <w:vAlign w:val="bottom"/>
                  <w:hideMark/>
                </w:tcPr>
                <w:p w14:paraId="7A811D3E" w14:textId="77777777" w:rsidR="00D115D8" w:rsidRPr="00CF3B48" w:rsidRDefault="00D115D8" w:rsidP="003A6F90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CF3B48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D115D8" w:rsidRPr="00CF3B48" w14:paraId="088D534D" w14:textId="77777777" w:rsidTr="003A6F90">
              <w:trPr>
                <w:trHeight w:val="370"/>
              </w:trPr>
              <w:tc>
                <w:tcPr>
                  <w:tcW w:w="9815" w:type="dxa"/>
                  <w:vAlign w:val="bottom"/>
                </w:tcPr>
                <w:p w14:paraId="6514E32E" w14:textId="77777777" w:rsidR="00D115D8" w:rsidRPr="00CF3B48" w:rsidRDefault="00D115D8" w:rsidP="003A6F90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CF3B48">
                    <w:rPr>
                      <w:vertAlign w:val="superscript"/>
                      <w:lang w:eastAsia="zh-CN"/>
                    </w:rPr>
                    <w:t>(</w:t>
                  </w:r>
                  <w:proofErr w:type="gramStart"/>
                  <w:r w:rsidRPr="00CF3B48">
                    <w:rPr>
                      <w:vertAlign w:val="superscript"/>
                      <w:lang w:eastAsia="zh-CN"/>
                    </w:rPr>
                    <w:t>полное</w:t>
                  </w:r>
                  <w:proofErr w:type="gramEnd"/>
                  <w:r w:rsidRPr="00CF3B48">
                    <w:rPr>
                      <w:vertAlign w:val="superscript"/>
                      <w:lang w:eastAsia="zh-CN"/>
                    </w:rPr>
                    <w:t xml:space="preserve"> наименование Заказчика)</w:t>
                  </w:r>
                </w:p>
                <w:p w14:paraId="6D5C3CF7" w14:textId="77777777" w:rsidR="00D115D8" w:rsidRPr="00CF3B48" w:rsidRDefault="00D115D8" w:rsidP="003A6F90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14:paraId="069BC718" w14:textId="77777777" w:rsidR="00D115D8" w:rsidRPr="00CF3B48" w:rsidRDefault="00D115D8" w:rsidP="003A6F90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14:paraId="2131A4D5" w14:textId="77777777" w:rsidR="00D115D8" w:rsidRPr="00CF3B48" w:rsidRDefault="00D115D8" w:rsidP="003A6F90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D115D8" w:rsidRPr="00CF3B48" w14:paraId="62F671B6" w14:textId="77777777" w:rsidTr="003A6F90">
              <w:trPr>
                <w:trHeight w:val="585"/>
              </w:trPr>
              <w:tc>
                <w:tcPr>
                  <w:tcW w:w="9815" w:type="dxa"/>
                  <w:vAlign w:val="bottom"/>
                </w:tcPr>
                <w:p w14:paraId="30C1753C" w14:textId="77777777" w:rsidR="00D115D8" w:rsidRPr="00CF3B48" w:rsidRDefault="00D115D8" w:rsidP="003A6F90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proofErr w:type="gramStart"/>
                  <w:r w:rsidRPr="00CF3B48">
                    <w:rPr>
                      <w:lang w:eastAsia="zh-CN"/>
                    </w:rPr>
                    <w:t>на</w:t>
                  </w:r>
                  <w:proofErr w:type="gramEnd"/>
                  <w:r w:rsidRPr="00CF3B48">
                    <w:rPr>
                      <w:lang w:eastAsia="zh-CN"/>
                    </w:rPr>
                    <w:t xml:space="preserve"> основании Договора № ________ от «___» ________ 20__ года просит поставить </w:t>
                  </w:r>
                  <w:r>
                    <w:rPr>
                      <w:lang w:eastAsia="zh-CN"/>
                    </w:rPr>
                    <w:t>__________</w:t>
                  </w:r>
                  <w:r w:rsidRPr="00CF3B48">
                    <w:rPr>
                      <w:rFonts w:eastAsia="Arial"/>
                      <w:lang w:eastAsia="zh-CN"/>
                    </w:rPr>
                    <w:t xml:space="preserve">, </w:t>
                  </w:r>
                  <w:r w:rsidRPr="00CF3B48">
                    <w:rPr>
                      <w:lang w:eastAsia="zh-CN"/>
                    </w:rPr>
                    <w:t xml:space="preserve">партией в количестве </w:t>
                  </w:r>
                </w:p>
                <w:p w14:paraId="08BB447C" w14:textId="77777777" w:rsidR="00D115D8" w:rsidRPr="00CF3B48" w:rsidRDefault="00D115D8" w:rsidP="003A6F90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133EF9AE" w14:textId="77777777" w:rsidR="00D115D8" w:rsidRPr="00CF3B48" w:rsidRDefault="00D115D8" w:rsidP="003A6F9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CF3B48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14:paraId="71FD3743" w14:textId="77777777" w:rsidR="00D115D8" w:rsidRPr="00CF3B48" w:rsidRDefault="00D115D8" w:rsidP="003A6F90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14:paraId="1A3E083E" w14:textId="77777777" w:rsidR="00D115D8" w:rsidRPr="00CF3B48" w:rsidRDefault="00D115D8" w:rsidP="003A6F9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58CEF296" w14:textId="77777777" w:rsidR="00D115D8" w:rsidRPr="00CF3B48" w:rsidRDefault="00D115D8" w:rsidP="003A6F9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CF3B48">
                    <w:rPr>
                      <w:lang w:eastAsia="zh-CN"/>
                    </w:rPr>
                    <w:t>Способ доставки: _______________________________________________________________________________</w:t>
                  </w:r>
                </w:p>
                <w:p w14:paraId="163D49F3" w14:textId="77777777" w:rsidR="00D115D8" w:rsidRPr="00CF3B48" w:rsidRDefault="00D115D8" w:rsidP="003A6F9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484AA081" w14:textId="77777777" w:rsidR="00D115D8" w:rsidRPr="00CF3B48" w:rsidRDefault="00D115D8" w:rsidP="003A6F90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14:paraId="71FC5BAA" w14:textId="77777777" w:rsidR="00D115D8" w:rsidRPr="00CF3B48" w:rsidRDefault="00D115D8" w:rsidP="003A6F90">
                  <w:pPr>
                    <w:tabs>
                      <w:tab w:val="left" w:pos="10347"/>
                    </w:tabs>
                    <w:spacing w:after="0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  <w:r w:rsidRPr="00CF3B48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 формы</w:t>
                  </w:r>
                </w:p>
                <w:p w14:paraId="79556AB0" w14:textId="77777777" w:rsidR="00D115D8" w:rsidRPr="00CF3B48" w:rsidRDefault="00D115D8" w:rsidP="003A6F90">
                  <w:pPr>
                    <w:tabs>
                      <w:tab w:val="left" w:pos="10347"/>
                    </w:tabs>
                    <w:spacing w:after="0"/>
                    <w:rPr>
                      <w:rFonts w:eastAsia="Calibri"/>
                      <w:lang w:eastAsia="en-US"/>
                    </w:rPr>
                  </w:pPr>
                  <w:r w:rsidRPr="00CF3B48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_____________________________________________________________________________</w:t>
                  </w:r>
                </w:p>
                <w:p w14:paraId="5CEACB5C" w14:textId="77777777" w:rsidR="00D115D8" w:rsidRPr="00CF3B48" w:rsidRDefault="00D115D8" w:rsidP="003A6F9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36887824" w14:textId="77777777" w:rsidR="00D115D8" w:rsidRDefault="00D115D8" w:rsidP="003A6F9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CF3B48">
                    <w:rPr>
                      <w:lang w:eastAsia="zh-CN"/>
                    </w:rPr>
                    <w:t>Форма согласована</w:t>
                  </w:r>
                </w:p>
                <w:p w14:paraId="2C75D040" w14:textId="77777777" w:rsidR="00D115D8" w:rsidRDefault="00D115D8" w:rsidP="003A6F9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3EC2F28E" w14:textId="77777777" w:rsidR="00D115D8" w:rsidRDefault="00D115D8" w:rsidP="003A6F9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57DFFA1E" w14:textId="77777777" w:rsidR="00D115D8" w:rsidRPr="00CF3B48" w:rsidRDefault="00D115D8" w:rsidP="003A6F9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468B2425" w14:textId="77777777" w:rsidR="00D115D8" w:rsidRPr="00CF3B48" w:rsidRDefault="00D115D8" w:rsidP="003A6F9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</w:tc>
            </w:tr>
          </w:tbl>
          <w:p w14:paraId="23753DE4" w14:textId="77777777" w:rsidR="00D115D8" w:rsidRPr="00CF3B48" w:rsidRDefault="00D115D8" w:rsidP="003A6F90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  <w:tr w:rsidR="00D115D8" w:rsidRPr="00CF3B48" w14:paraId="0B40C164" w14:textId="77777777" w:rsidTr="003A6F90">
        <w:tblPrEx>
          <w:tblLook w:val="01E0" w:firstRow="1" w:lastRow="1" w:firstColumn="1" w:lastColumn="1" w:noHBand="0" w:noVBand="0"/>
        </w:tblPrEx>
        <w:tc>
          <w:tcPr>
            <w:tcW w:w="5211" w:type="dxa"/>
          </w:tcPr>
          <w:p w14:paraId="5CFA3587" w14:textId="77777777" w:rsidR="00D115D8" w:rsidRPr="00CF3B48" w:rsidRDefault="00D115D8" w:rsidP="003A6F90">
            <w:pPr>
              <w:autoSpaceDE w:val="0"/>
              <w:autoSpaceDN w:val="0"/>
              <w:adjustRightInd w:val="0"/>
              <w:spacing w:after="0"/>
              <w:rPr>
                <w:rFonts w:eastAsia="Calibri"/>
                <w:b/>
                <w:bCs/>
                <w:iCs/>
                <w:lang w:eastAsia="en-US"/>
              </w:rPr>
            </w:pPr>
            <w:r w:rsidRPr="00CF3B48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05E45237" w14:textId="77777777" w:rsidR="00D115D8" w:rsidRPr="00CF3B48" w:rsidRDefault="00D115D8" w:rsidP="003A6F90">
            <w:pPr>
              <w:autoSpaceDE w:val="0"/>
              <w:adjustRightInd w:val="0"/>
              <w:spacing w:after="0"/>
              <w:rPr>
                <w:rFonts w:eastAsia="Calibri"/>
                <w:b/>
                <w:bCs/>
                <w:iCs/>
                <w:lang w:eastAsia="ar-SA"/>
              </w:rPr>
            </w:pPr>
            <w:r w:rsidRPr="00CF3B48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2332B71D" w14:textId="77777777" w:rsidR="00D115D8" w:rsidRPr="00CF3B48" w:rsidRDefault="00D115D8" w:rsidP="003A6F90">
            <w:pPr>
              <w:autoSpaceDE w:val="0"/>
              <w:autoSpaceDN w:val="0"/>
              <w:adjustRightInd w:val="0"/>
              <w:spacing w:after="0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6BA790AD" w14:textId="77777777" w:rsidR="00D115D8" w:rsidRPr="00CF3B48" w:rsidRDefault="00D115D8" w:rsidP="003A6F90">
            <w:pPr>
              <w:autoSpaceDE w:val="0"/>
              <w:autoSpaceDN w:val="0"/>
              <w:adjustRightInd w:val="0"/>
              <w:spacing w:after="0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16661F15" w14:textId="77777777" w:rsidR="00D115D8" w:rsidRDefault="00D115D8" w:rsidP="003A6F90">
            <w:pPr>
              <w:autoSpaceDE w:val="0"/>
              <w:autoSpaceDN w:val="0"/>
              <w:adjustRightInd w:val="0"/>
              <w:spacing w:after="0"/>
              <w:rPr>
                <w:rFonts w:eastAsia="Calibri"/>
                <w:b/>
                <w:bCs/>
                <w:iCs/>
                <w:lang w:eastAsia="en-US"/>
              </w:rPr>
            </w:pPr>
            <w:r w:rsidRPr="00CF3B48">
              <w:rPr>
                <w:rFonts w:eastAsia="Calibri"/>
                <w:b/>
                <w:bCs/>
                <w:iCs/>
                <w:lang w:eastAsia="en-US"/>
              </w:rPr>
              <w:t>_</w:t>
            </w:r>
            <w:r>
              <w:rPr>
                <w:rFonts w:eastAsia="Calibri"/>
                <w:b/>
                <w:bCs/>
                <w:iCs/>
                <w:lang w:eastAsia="en-US"/>
              </w:rPr>
              <w:t xml:space="preserve">___________________ А.К. </w:t>
            </w:r>
            <w:proofErr w:type="spellStart"/>
            <w:r>
              <w:rPr>
                <w:rFonts w:eastAsia="Calibri"/>
                <w:b/>
                <w:bCs/>
                <w:iCs/>
                <w:lang w:eastAsia="en-US"/>
              </w:rPr>
              <w:t>Нарбутт</w:t>
            </w:r>
            <w:proofErr w:type="spellEnd"/>
          </w:p>
          <w:p w14:paraId="66C32133" w14:textId="77777777" w:rsidR="00D115D8" w:rsidRPr="00CF3B48" w:rsidRDefault="00D115D8" w:rsidP="003A6F90">
            <w:pPr>
              <w:autoSpaceDE w:val="0"/>
              <w:autoSpaceDN w:val="0"/>
              <w:adjustRightInd w:val="0"/>
              <w:spacing w:after="0"/>
              <w:rPr>
                <w:rFonts w:eastAsia="Calibri"/>
                <w:b/>
                <w:bCs/>
                <w:iCs/>
                <w:lang w:eastAsia="en-US"/>
              </w:rPr>
            </w:pPr>
          </w:p>
        </w:tc>
        <w:tc>
          <w:tcPr>
            <w:tcW w:w="5245" w:type="dxa"/>
            <w:gridSpan w:val="2"/>
          </w:tcPr>
          <w:p w14:paraId="66DD80AF" w14:textId="77777777" w:rsidR="00D115D8" w:rsidRDefault="00D115D8" w:rsidP="003A6F90">
            <w:pPr>
              <w:autoSpaceDE w:val="0"/>
              <w:autoSpaceDN w:val="0"/>
              <w:adjustRightInd w:val="0"/>
              <w:spacing w:after="0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5A9EADA3" w14:textId="77777777" w:rsidR="00D115D8" w:rsidRDefault="00D115D8" w:rsidP="003A6F90">
            <w:pPr>
              <w:autoSpaceDE w:val="0"/>
              <w:autoSpaceDN w:val="0"/>
              <w:adjustRightInd w:val="0"/>
              <w:spacing w:after="0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14782DEB" w14:textId="77777777" w:rsidR="00D115D8" w:rsidRDefault="00D115D8" w:rsidP="003A6F90">
            <w:pPr>
              <w:autoSpaceDE w:val="0"/>
              <w:autoSpaceDN w:val="0"/>
              <w:adjustRightInd w:val="0"/>
              <w:spacing w:after="0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618652D5" w14:textId="77777777" w:rsidR="00D115D8" w:rsidRPr="008E37F3" w:rsidRDefault="00D115D8" w:rsidP="003A6F90">
            <w:pPr>
              <w:autoSpaceDE w:val="0"/>
              <w:autoSpaceDN w:val="0"/>
              <w:adjustRightInd w:val="0"/>
              <w:spacing w:after="0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792493A3" w14:textId="77777777" w:rsidR="00D115D8" w:rsidRPr="00CF3B48" w:rsidRDefault="00D115D8" w:rsidP="003A6F9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8E37F3">
              <w:rPr>
                <w:rFonts w:eastAsia="Calibri"/>
                <w:b/>
                <w:bCs/>
                <w:iCs/>
                <w:lang w:eastAsia="en-US"/>
              </w:rPr>
              <w:t xml:space="preserve">_______________________ </w:t>
            </w:r>
          </w:p>
        </w:tc>
      </w:tr>
    </w:tbl>
    <w:p w14:paraId="4E47BF77" w14:textId="77777777" w:rsidR="00D115D8" w:rsidRPr="00450E43" w:rsidRDefault="00D115D8" w:rsidP="00D115D8">
      <w:pPr>
        <w:spacing w:after="200" w:line="276" w:lineRule="auto"/>
        <w:jc w:val="left"/>
        <w:rPr>
          <w:b/>
          <w:bCs/>
          <w:iCs/>
          <w:lang w:eastAsia="ar-SA"/>
        </w:rPr>
      </w:pPr>
    </w:p>
    <w:p w14:paraId="4042E84E" w14:textId="77777777" w:rsidR="007D0AE5" w:rsidRPr="003C5D63" w:rsidRDefault="007D0AE5" w:rsidP="003C5D63">
      <w:pPr>
        <w:spacing w:after="0"/>
        <w:jc w:val="right"/>
        <w:rPr>
          <w:b/>
        </w:rPr>
      </w:pPr>
    </w:p>
    <w:sectPr w:rsidR="007D0AE5" w:rsidRPr="003C5D63" w:rsidSect="00F42C49">
      <w:headerReference w:type="default" r:id="rId8"/>
      <w:pgSz w:w="11906" w:h="16838"/>
      <w:pgMar w:top="568" w:right="566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2A322" w14:textId="77777777" w:rsidR="00745701" w:rsidRDefault="00745701" w:rsidP="00745701">
      <w:pPr>
        <w:spacing w:after="0"/>
      </w:pPr>
      <w:r>
        <w:separator/>
      </w:r>
    </w:p>
  </w:endnote>
  <w:endnote w:type="continuationSeparator" w:id="0">
    <w:p w14:paraId="2DC73FAE" w14:textId="77777777" w:rsidR="00745701" w:rsidRDefault="00745701" w:rsidP="007457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290">
    <w:altName w:val="MS PMincho"/>
    <w:charset w:val="80"/>
    <w:family w:val="roman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27E2F" w14:textId="77777777" w:rsidR="00745701" w:rsidRDefault="00745701" w:rsidP="00745701">
      <w:pPr>
        <w:spacing w:after="0"/>
      </w:pPr>
      <w:r>
        <w:separator/>
      </w:r>
    </w:p>
  </w:footnote>
  <w:footnote w:type="continuationSeparator" w:id="0">
    <w:p w14:paraId="3D036313" w14:textId="77777777" w:rsidR="00745701" w:rsidRDefault="00745701" w:rsidP="007457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042D4C" w14:textId="77777777" w:rsidR="007D0AE5" w:rsidRPr="008B4AFB" w:rsidRDefault="007D0AE5" w:rsidP="00955158">
    <w:pPr>
      <w:tabs>
        <w:tab w:val="left" w:pos="709"/>
        <w:tab w:val="left" w:pos="3544"/>
      </w:tabs>
      <w:suppressAutoHyphens/>
      <w:spacing w:after="0"/>
      <w:jc w:val="right"/>
      <w:outlineLvl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1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000002"/>
    <w:multiLevelType w:val="multilevel"/>
    <w:tmpl w:val="00000002"/>
    <w:name w:val="WWNum3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Num4"/>
    <w:lvl w:ilvl="0">
      <w:start w:val="7"/>
      <w:numFmt w:val="bullet"/>
      <w:lvlText w:val="-"/>
      <w:lvlJc w:val="left"/>
      <w:pPr>
        <w:tabs>
          <w:tab w:val="num" w:pos="0"/>
        </w:tabs>
        <w:ind w:left="78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/>
      </w:rPr>
    </w:lvl>
  </w:abstractNum>
  <w:abstractNum w:abstractNumId="3">
    <w:nsid w:val="00000005"/>
    <w:multiLevelType w:val="multilevel"/>
    <w:tmpl w:val="00000005"/>
    <w:name w:val="WWNum7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1457438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758636D"/>
    <w:multiLevelType w:val="multilevel"/>
    <w:tmpl w:val="4AF292E4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>
    <w:nsid w:val="0DA3567D"/>
    <w:multiLevelType w:val="hybridMultilevel"/>
    <w:tmpl w:val="BFE448A4"/>
    <w:lvl w:ilvl="0" w:tplc="C79652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27128C7"/>
    <w:multiLevelType w:val="hybridMultilevel"/>
    <w:tmpl w:val="4DA07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0F2D11"/>
    <w:multiLevelType w:val="multilevel"/>
    <w:tmpl w:val="5CB2B29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>
    <w:nsid w:val="1699188D"/>
    <w:multiLevelType w:val="hybridMultilevel"/>
    <w:tmpl w:val="153C1E34"/>
    <w:lvl w:ilvl="0" w:tplc="1D64F4F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9F753CB"/>
    <w:multiLevelType w:val="hybridMultilevel"/>
    <w:tmpl w:val="C14ABA08"/>
    <w:lvl w:ilvl="0" w:tplc="F30E1230">
      <w:start w:val="7"/>
      <w:numFmt w:val="bullet"/>
      <w:lvlText w:val="-"/>
      <w:lvlJc w:val="left"/>
      <w:pPr>
        <w:ind w:left="77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>
    <w:nsid w:val="20115396"/>
    <w:multiLevelType w:val="multilevel"/>
    <w:tmpl w:val="81EE060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25251B3"/>
    <w:multiLevelType w:val="hybridMultilevel"/>
    <w:tmpl w:val="084EED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35D576B"/>
    <w:multiLevelType w:val="multilevel"/>
    <w:tmpl w:val="E640D9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431CEF"/>
    <w:multiLevelType w:val="hybridMultilevel"/>
    <w:tmpl w:val="828A7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FA9332B"/>
    <w:multiLevelType w:val="hybridMultilevel"/>
    <w:tmpl w:val="E33E88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0670AB"/>
    <w:multiLevelType w:val="hybridMultilevel"/>
    <w:tmpl w:val="4614D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DD43EC"/>
    <w:multiLevelType w:val="hybridMultilevel"/>
    <w:tmpl w:val="FBEC4D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0954428"/>
    <w:multiLevelType w:val="hybridMultilevel"/>
    <w:tmpl w:val="FD72859C"/>
    <w:lvl w:ilvl="0" w:tplc="F30E1230">
      <w:start w:val="7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4367053F"/>
    <w:multiLevelType w:val="multilevel"/>
    <w:tmpl w:val="C4D479F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u w:val="none"/>
      </w:rPr>
    </w:lvl>
  </w:abstractNum>
  <w:abstractNum w:abstractNumId="21">
    <w:nsid w:val="4396014C"/>
    <w:multiLevelType w:val="hybridMultilevel"/>
    <w:tmpl w:val="F4088FB6"/>
    <w:lvl w:ilvl="0" w:tplc="F30E1230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BAA03A1"/>
    <w:multiLevelType w:val="hybridMultilevel"/>
    <w:tmpl w:val="E7C031E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>
    <w:nsid w:val="4ED03563"/>
    <w:multiLevelType w:val="hybridMultilevel"/>
    <w:tmpl w:val="DB0CF5E6"/>
    <w:lvl w:ilvl="0" w:tplc="4344ED8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195024C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A96114"/>
    <w:multiLevelType w:val="hybridMultilevel"/>
    <w:tmpl w:val="65AC0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E56B91"/>
    <w:multiLevelType w:val="multilevel"/>
    <w:tmpl w:val="7B004C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62703E20"/>
    <w:multiLevelType w:val="hybridMultilevel"/>
    <w:tmpl w:val="25CC4796"/>
    <w:lvl w:ilvl="0" w:tplc="F30E1230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ADE236C"/>
    <w:multiLevelType w:val="multilevel"/>
    <w:tmpl w:val="562064CE"/>
    <w:lvl w:ilvl="0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573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-2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7" w:hanging="1800"/>
      </w:pPr>
      <w:rPr>
        <w:rFonts w:hint="default"/>
      </w:rPr>
    </w:lvl>
  </w:abstractNum>
  <w:abstractNum w:abstractNumId="30">
    <w:nsid w:val="6DC32E8B"/>
    <w:multiLevelType w:val="hybridMultilevel"/>
    <w:tmpl w:val="C8D08484"/>
    <w:lvl w:ilvl="0" w:tplc="6B260E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EBE311E"/>
    <w:multiLevelType w:val="hybridMultilevel"/>
    <w:tmpl w:val="F0628FCA"/>
    <w:lvl w:ilvl="0" w:tplc="2BC80F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FBF44A4"/>
    <w:multiLevelType w:val="multilevel"/>
    <w:tmpl w:val="F174A03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3">
    <w:nsid w:val="722E1B90"/>
    <w:multiLevelType w:val="hybridMultilevel"/>
    <w:tmpl w:val="58866600"/>
    <w:lvl w:ilvl="0" w:tplc="F30E12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3104F3"/>
    <w:multiLevelType w:val="hybridMultilevel"/>
    <w:tmpl w:val="1ED2C5E6"/>
    <w:lvl w:ilvl="0" w:tplc="F30E1230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7902BFE"/>
    <w:multiLevelType w:val="hybridMultilevel"/>
    <w:tmpl w:val="C8E0F506"/>
    <w:lvl w:ilvl="0" w:tplc="F30E12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AD74E5"/>
    <w:multiLevelType w:val="multilevel"/>
    <w:tmpl w:val="A634A2A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7">
    <w:nsid w:val="782E4709"/>
    <w:multiLevelType w:val="hybridMultilevel"/>
    <w:tmpl w:val="64AEE586"/>
    <w:lvl w:ilvl="0" w:tplc="CE5089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8B3CF8"/>
    <w:multiLevelType w:val="multilevel"/>
    <w:tmpl w:val="73BEAB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9">
    <w:nsid w:val="791A2104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D4E73C6"/>
    <w:multiLevelType w:val="hybridMultilevel"/>
    <w:tmpl w:val="A3907B22"/>
    <w:lvl w:ilvl="0" w:tplc="F30E12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8A7827"/>
    <w:multiLevelType w:val="hybridMultilevel"/>
    <w:tmpl w:val="D494B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AD7710"/>
    <w:multiLevelType w:val="multilevel"/>
    <w:tmpl w:val="048827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0"/>
  </w:num>
  <w:num w:numId="3">
    <w:abstractNumId w:val="35"/>
  </w:num>
  <w:num w:numId="4">
    <w:abstractNumId w:val="40"/>
  </w:num>
  <w:num w:numId="5">
    <w:abstractNumId w:val="14"/>
  </w:num>
  <w:num w:numId="6">
    <w:abstractNumId w:val="21"/>
  </w:num>
  <w:num w:numId="7">
    <w:abstractNumId w:val="27"/>
  </w:num>
  <w:num w:numId="8">
    <w:abstractNumId w:val="34"/>
  </w:num>
  <w:num w:numId="9">
    <w:abstractNumId w:val="31"/>
  </w:num>
  <w:num w:numId="10">
    <w:abstractNumId w:val="25"/>
  </w:num>
  <w:num w:numId="11">
    <w:abstractNumId w:val="33"/>
  </w:num>
  <w:num w:numId="12">
    <w:abstractNumId w:val="35"/>
  </w:num>
  <w:num w:numId="13">
    <w:abstractNumId w:val="19"/>
  </w:num>
  <w:num w:numId="14">
    <w:abstractNumId w:val="22"/>
  </w:num>
  <w:num w:numId="15">
    <w:abstractNumId w:val="16"/>
  </w:num>
  <w:num w:numId="16">
    <w:abstractNumId w:val="29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18"/>
  </w:num>
  <w:num w:numId="22">
    <w:abstractNumId w:val="12"/>
  </w:num>
  <w:num w:numId="23">
    <w:abstractNumId w:val="13"/>
  </w:num>
  <w:num w:numId="24">
    <w:abstractNumId w:val="8"/>
  </w:num>
  <w:num w:numId="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6"/>
  </w:num>
  <w:num w:numId="30">
    <w:abstractNumId w:val="37"/>
  </w:num>
  <w:num w:numId="31">
    <w:abstractNumId w:val="32"/>
  </w:num>
  <w:num w:numId="32">
    <w:abstractNumId w:val="30"/>
  </w:num>
  <w:num w:numId="33">
    <w:abstractNumId w:val="23"/>
  </w:num>
  <w:num w:numId="34">
    <w:abstractNumId w:val="7"/>
  </w:num>
  <w:num w:numId="35">
    <w:abstractNumId w:val="38"/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0"/>
  </w:num>
  <w:num w:numId="40">
    <w:abstractNumId w:val="36"/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389"/>
    <w:rsid w:val="00026D6C"/>
    <w:rsid w:val="000321CB"/>
    <w:rsid w:val="000418E3"/>
    <w:rsid w:val="000546ED"/>
    <w:rsid w:val="00071299"/>
    <w:rsid w:val="000912B1"/>
    <w:rsid w:val="0009375B"/>
    <w:rsid w:val="000956AF"/>
    <w:rsid w:val="000B78DF"/>
    <w:rsid w:val="000D3CF9"/>
    <w:rsid w:val="000E5E66"/>
    <w:rsid w:val="000F110A"/>
    <w:rsid w:val="00101D91"/>
    <w:rsid w:val="001052AA"/>
    <w:rsid w:val="00107215"/>
    <w:rsid w:val="0010778B"/>
    <w:rsid w:val="00112F51"/>
    <w:rsid w:val="00114635"/>
    <w:rsid w:val="00116EAB"/>
    <w:rsid w:val="001273FE"/>
    <w:rsid w:val="001319FC"/>
    <w:rsid w:val="0013534A"/>
    <w:rsid w:val="00143095"/>
    <w:rsid w:val="00152E52"/>
    <w:rsid w:val="00164DBE"/>
    <w:rsid w:val="0017350E"/>
    <w:rsid w:val="001807E2"/>
    <w:rsid w:val="001C496B"/>
    <w:rsid w:val="001C4A5B"/>
    <w:rsid w:val="001D2898"/>
    <w:rsid w:val="001E2787"/>
    <w:rsid w:val="001F2CC1"/>
    <w:rsid w:val="002132CC"/>
    <w:rsid w:val="00217CC2"/>
    <w:rsid w:val="00220DC8"/>
    <w:rsid w:val="00222C9B"/>
    <w:rsid w:val="00222DDA"/>
    <w:rsid w:val="00286211"/>
    <w:rsid w:val="00297D2B"/>
    <w:rsid w:val="002B3B49"/>
    <w:rsid w:val="002C1739"/>
    <w:rsid w:val="002E3EC9"/>
    <w:rsid w:val="002F000A"/>
    <w:rsid w:val="003144CD"/>
    <w:rsid w:val="00324CCA"/>
    <w:rsid w:val="00327EB8"/>
    <w:rsid w:val="003315CA"/>
    <w:rsid w:val="00337CEE"/>
    <w:rsid w:val="00344A1B"/>
    <w:rsid w:val="00351E4D"/>
    <w:rsid w:val="00372F60"/>
    <w:rsid w:val="003B0BD3"/>
    <w:rsid w:val="003C1FBF"/>
    <w:rsid w:val="003C35AD"/>
    <w:rsid w:val="003C5D63"/>
    <w:rsid w:val="003D3F42"/>
    <w:rsid w:val="003E6DBA"/>
    <w:rsid w:val="003E7687"/>
    <w:rsid w:val="003F3BD2"/>
    <w:rsid w:val="003F58D1"/>
    <w:rsid w:val="00410191"/>
    <w:rsid w:val="004129F0"/>
    <w:rsid w:val="00412E86"/>
    <w:rsid w:val="004278D5"/>
    <w:rsid w:val="00427F37"/>
    <w:rsid w:val="004363F8"/>
    <w:rsid w:val="004439B9"/>
    <w:rsid w:val="00452778"/>
    <w:rsid w:val="0045369F"/>
    <w:rsid w:val="004558C5"/>
    <w:rsid w:val="00462FC1"/>
    <w:rsid w:val="004876A8"/>
    <w:rsid w:val="00497551"/>
    <w:rsid w:val="004A5775"/>
    <w:rsid w:val="004B485F"/>
    <w:rsid w:val="004E3958"/>
    <w:rsid w:val="004F2143"/>
    <w:rsid w:val="004F3139"/>
    <w:rsid w:val="00500051"/>
    <w:rsid w:val="0050039E"/>
    <w:rsid w:val="005040BE"/>
    <w:rsid w:val="005225D6"/>
    <w:rsid w:val="00524DE6"/>
    <w:rsid w:val="00532E7B"/>
    <w:rsid w:val="0053367B"/>
    <w:rsid w:val="00574638"/>
    <w:rsid w:val="00577BE8"/>
    <w:rsid w:val="00580F6F"/>
    <w:rsid w:val="00585C7C"/>
    <w:rsid w:val="00587556"/>
    <w:rsid w:val="00591416"/>
    <w:rsid w:val="00591A2E"/>
    <w:rsid w:val="005A5458"/>
    <w:rsid w:val="005B2FA6"/>
    <w:rsid w:val="005D0021"/>
    <w:rsid w:val="005D7A83"/>
    <w:rsid w:val="005E1D84"/>
    <w:rsid w:val="005F61C3"/>
    <w:rsid w:val="006021C3"/>
    <w:rsid w:val="00606CCF"/>
    <w:rsid w:val="00607130"/>
    <w:rsid w:val="00607747"/>
    <w:rsid w:val="00630AAC"/>
    <w:rsid w:val="00640FDB"/>
    <w:rsid w:val="006473D4"/>
    <w:rsid w:val="00651257"/>
    <w:rsid w:val="00661B0E"/>
    <w:rsid w:val="00662FA8"/>
    <w:rsid w:val="00665E31"/>
    <w:rsid w:val="00667B8F"/>
    <w:rsid w:val="0068370B"/>
    <w:rsid w:val="006840E1"/>
    <w:rsid w:val="006853DA"/>
    <w:rsid w:val="006860D4"/>
    <w:rsid w:val="00691E72"/>
    <w:rsid w:val="006A3FBE"/>
    <w:rsid w:val="006B624E"/>
    <w:rsid w:val="006B7CE5"/>
    <w:rsid w:val="006C0030"/>
    <w:rsid w:val="006C1EED"/>
    <w:rsid w:val="006F1BDF"/>
    <w:rsid w:val="006F5800"/>
    <w:rsid w:val="00717AF3"/>
    <w:rsid w:val="0072640D"/>
    <w:rsid w:val="007374FD"/>
    <w:rsid w:val="00745701"/>
    <w:rsid w:val="00761A54"/>
    <w:rsid w:val="0077269B"/>
    <w:rsid w:val="00784142"/>
    <w:rsid w:val="00787FF1"/>
    <w:rsid w:val="00793423"/>
    <w:rsid w:val="007A4CC8"/>
    <w:rsid w:val="007A5BF0"/>
    <w:rsid w:val="007B71DF"/>
    <w:rsid w:val="007B7484"/>
    <w:rsid w:val="007C2014"/>
    <w:rsid w:val="007C5247"/>
    <w:rsid w:val="007D0AE5"/>
    <w:rsid w:val="007E6F0E"/>
    <w:rsid w:val="00806F00"/>
    <w:rsid w:val="00807466"/>
    <w:rsid w:val="00820B3D"/>
    <w:rsid w:val="008421EF"/>
    <w:rsid w:val="008429F0"/>
    <w:rsid w:val="0084480C"/>
    <w:rsid w:val="00846DD0"/>
    <w:rsid w:val="0085542C"/>
    <w:rsid w:val="00856D02"/>
    <w:rsid w:val="00856F82"/>
    <w:rsid w:val="008857EC"/>
    <w:rsid w:val="008868BE"/>
    <w:rsid w:val="008930BB"/>
    <w:rsid w:val="008A0A4F"/>
    <w:rsid w:val="008A308D"/>
    <w:rsid w:val="008C1247"/>
    <w:rsid w:val="008C1978"/>
    <w:rsid w:val="008C4AAF"/>
    <w:rsid w:val="008D07C3"/>
    <w:rsid w:val="008D2573"/>
    <w:rsid w:val="008D7490"/>
    <w:rsid w:val="008F0299"/>
    <w:rsid w:val="008F074A"/>
    <w:rsid w:val="00904162"/>
    <w:rsid w:val="00923516"/>
    <w:rsid w:val="0093719F"/>
    <w:rsid w:val="009449A2"/>
    <w:rsid w:val="00952EE8"/>
    <w:rsid w:val="00954009"/>
    <w:rsid w:val="0095597C"/>
    <w:rsid w:val="009A0DE3"/>
    <w:rsid w:val="009A436E"/>
    <w:rsid w:val="009C0EC8"/>
    <w:rsid w:val="009D432A"/>
    <w:rsid w:val="009E2648"/>
    <w:rsid w:val="009F0CBB"/>
    <w:rsid w:val="00A103A1"/>
    <w:rsid w:val="00A1418A"/>
    <w:rsid w:val="00A1466A"/>
    <w:rsid w:val="00A2043B"/>
    <w:rsid w:val="00A2336C"/>
    <w:rsid w:val="00A30FE4"/>
    <w:rsid w:val="00A53908"/>
    <w:rsid w:val="00A54F1E"/>
    <w:rsid w:val="00A671F8"/>
    <w:rsid w:val="00A71099"/>
    <w:rsid w:val="00A73748"/>
    <w:rsid w:val="00A777C5"/>
    <w:rsid w:val="00A8562B"/>
    <w:rsid w:val="00A85DC9"/>
    <w:rsid w:val="00A91A83"/>
    <w:rsid w:val="00A93362"/>
    <w:rsid w:val="00AC5742"/>
    <w:rsid w:val="00AC5826"/>
    <w:rsid w:val="00AC5F85"/>
    <w:rsid w:val="00B061C1"/>
    <w:rsid w:val="00B11579"/>
    <w:rsid w:val="00B3778C"/>
    <w:rsid w:val="00B4660D"/>
    <w:rsid w:val="00B639A9"/>
    <w:rsid w:val="00B6782C"/>
    <w:rsid w:val="00B70D69"/>
    <w:rsid w:val="00B76394"/>
    <w:rsid w:val="00B8203E"/>
    <w:rsid w:val="00B97DE4"/>
    <w:rsid w:val="00C04CF3"/>
    <w:rsid w:val="00C135B0"/>
    <w:rsid w:val="00C20443"/>
    <w:rsid w:val="00C27B3E"/>
    <w:rsid w:val="00C3114C"/>
    <w:rsid w:val="00C40111"/>
    <w:rsid w:val="00C638B2"/>
    <w:rsid w:val="00CA017A"/>
    <w:rsid w:val="00CA1266"/>
    <w:rsid w:val="00CC2BFB"/>
    <w:rsid w:val="00CD21C5"/>
    <w:rsid w:val="00CD6A5D"/>
    <w:rsid w:val="00CE13A4"/>
    <w:rsid w:val="00CF5345"/>
    <w:rsid w:val="00D03C15"/>
    <w:rsid w:val="00D115D8"/>
    <w:rsid w:val="00D11A5D"/>
    <w:rsid w:val="00D15B00"/>
    <w:rsid w:val="00D16BA6"/>
    <w:rsid w:val="00D44729"/>
    <w:rsid w:val="00D57389"/>
    <w:rsid w:val="00D57D1C"/>
    <w:rsid w:val="00D65191"/>
    <w:rsid w:val="00D661D2"/>
    <w:rsid w:val="00D76547"/>
    <w:rsid w:val="00D90252"/>
    <w:rsid w:val="00D92308"/>
    <w:rsid w:val="00D92566"/>
    <w:rsid w:val="00D930A5"/>
    <w:rsid w:val="00D94FC4"/>
    <w:rsid w:val="00D95733"/>
    <w:rsid w:val="00D96767"/>
    <w:rsid w:val="00DC28FB"/>
    <w:rsid w:val="00DC603F"/>
    <w:rsid w:val="00DC71AE"/>
    <w:rsid w:val="00DE3C34"/>
    <w:rsid w:val="00DE3F24"/>
    <w:rsid w:val="00DF47A8"/>
    <w:rsid w:val="00E149E8"/>
    <w:rsid w:val="00E17460"/>
    <w:rsid w:val="00E35428"/>
    <w:rsid w:val="00E47143"/>
    <w:rsid w:val="00E526F0"/>
    <w:rsid w:val="00E733D3"/>
    <w:rsid w:val="00E75C54"/>
    <w:rsid w:val="00E764EF"/>
    <w:rsid w:val="00E8144A"/>
    <w:rsid w:val="00E845B2"/>
    <w:rsid w:val="00E84E82"/>
    <w:rsid w:val="00E92E3C"/>
    <w:rsid w:val="00EA2DAF"/>
    <w:rsid w:val="00EA5934"/>
    <w:rsid w:val="00EA610E"/>
    <w:rsid w:val="00ED3870"/>
    <w:rsid w:val="00EF1882"/>
    <w:rsid w:val="00F0701F"/>
    <w:rsid w:val="00F1509C"/>
    <w:rsid w:val="00F347AF"/>
    <w:rsid w:val="00F40C75"/>
    <w:rsid w:val="00F4170A"/>
    <w:rsid w:val="00F42C49"/>
    <w:rsid w:val="00F77ADF"/>
    <w:rsid w:val="00F77EB9"/>
    <w:rsid w:val="00FC5EA2"/>
    <w:rsid w:val="00FC6502"/>
    <w:rsid w:val="00FD5BFD"/>
    <w:rsid w:val="00FE69FE"/>
    <w:rsid w:val="00FF592F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657FD"/>
  <w15:docId w15:val="{9692A213-8A16-4737-BE7B-97A4043C4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D8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E1D84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uiPriority w:val="1"/>
    <w:qFormat/>
    <w:rsid w:val="005E1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a"/>
    <w:rsid w:val="005E1D84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1">
    <w:name w:val="Без интервала1"/>
    <w:rsid w:val="004876A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ru-RU"/>
    </w:rPr>
  </w:style>
  <w:style w:type="paragraph" w:customStyle="1" w:styleId="10">
    <w:name w:val="Абзац списка1"/>
    <w:basedOn w:val="a"/>
    <w:rsid w:val="004876A8"/>
    <w:pPr>
      <w:suppressAutoHyphens/>
      <w:ind w:left="720"/>
      <w:contextualSpacing/>
    </w:pPr>
    <w:rPr>
      <w:color w:val="00000A"/>
      <w:kern w:val="1"/>
    </w:rPr>
  </w:style>
  <w:style w:type="paragraph" w:styleId="a6">
    <w:name w:val="Balloon Text"/>
    <w:basedOn w:val="a"/>
    <w:link w:val="a7"/>
    <w:uiPriority w:val="99"/>
    <w:semiHidden/>
    <w:unhideWhenUsed/>
    <w:rsid w:val="00662FA8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2FA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5040BE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2">
    <w:name w:val="Body Text Indent 2"/>
    <w:basedOn w:val="a"/>
    <w:link w:val="20"/>
    <w:rsid w:val="00E149E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E149E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_"/>
    <w:link w:val="11"/>
    <w:locked/>
    <w:rsid w:val="000E5E66"/>
    <w:rPr>
      <w:rFonts w:ascii="Times New Roman" w:eastAsia="Times New Roman" w:hAnsi="Times New Roman" w:cs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8"/>
    <w:rsid w:val="000E5E66"/>
    <w:pPr>
      <w:shd w:val="clear" w:color="auto" w:fill="FFFFFF"/>
      <w:spacing w:before="120" w:after="0" w:line="298" w:lineRule="exact"/>
      <w:ind w:hanging="840"/>
    </w:pPr>
    <w:rPr>
      <w:sz w:val="25"/>
      <w:szCs w:val="22"/>
      <w:lang w:eastAsia="en-US"/>
    </w:rPr>
  </w:style>
  <w:style w:type="character" w:customStyle="1" w:styleId="a4">
    <w:name w:val="Абзац списка Знак"/>
    <w:basedOn w:val="a0"/>
    <w:link w:val="a3"/>
    <w:uiPriority w:val="34"/>
    <w:locked/>
    <w:rsid w:val="003B0BD3"/>
    <w:rPr>
      <w:rFonts w:ascii="Calibri" w:eastAsia="Calibri" w:hAnsi="Calibri" w:cs="Times New Roman"/>
    </w:rPr>
  </w:style>
  <w:style w:type="paragraph" w:customStyle="1" w:styleId="12">
    <w:name w:val="Заголовок1"/>
    <w:basedOn w:val="a"/>
    <w:next w:val="a9"/>
    <w:qFormat/>
    <w:rsid w:val="003D3F42"/>
    <w:pPr>
      <w:keepNext/>
      <w:suppressAutoHyphens/>
      <w:spacing w:before="240" w:after="120"/>
      <w:jc w:val="left"/>
    </w:pPr>
    <w:rPr>
      <w:rFonts w:ascii="Liberation Sans;Arial" w:eastAsia="Microsoft YaHei" w:hAnsi="Liberation Sans;Arial" w:cs="Mangal"/>
      <w:sz w:val="28"/>
      <w:szCs w:val="28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3D3F4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D3F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Standard"/>
    <w:uiPriority w:val="99"/>
    <w:rsid w:val="008421EF"/>
    <w:pPr>
      <w:tabs>
        <w:tab w:val="left" w:pos="709"/>
      </w:tabs>
      <w:spacing w:before="280" w:after="280" w:line="276" w:lineRule="atLeast"/>
    </w:pPr>
    <w:rPr>
      <w:rFonts w:ascii="Times New Roman" w:eastAsia="Times New Roman" w:hAnsi="Times New Roman"/>
      <w:color w:val="00000A"/>
      <w:lang w:eastAsia="ar-SA"/>
    </w:rPr>
  </w:style>
  <w:style w:type="character" w:customStyle="1" w:styleId="ac">
    <w:name w:val="Знак Знак"/>
    <w:rsid w:val="008421EF"/>
    <w:rPr>
      <w:rFonts w:ascii="Calibri" w:hAnsi="Calibri"/>
      <w:kern w:val="3"/>
      <w:sz w:val="16"/>
      <w:lang w:val="ru-RU" w:eastAsia="ar-SA" w:bidi="ar-SA"/>
    </w:rPr>
  </w:style>
  <w:style w:type="character" w:styleId="ad">
    <w:name w:val="annotation reference"/>
    <w:basedOn w:val="a0"/>
    <w:uiPriority w:val="99"/>
    <w:semiHidden/>
    <w:unhideWhenUsed/>
    <w:rsid w:val="0041019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1019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101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1019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101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041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74570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otnote reference"/>
    <w:basedOn w:val="a0"/>
    <w:uiPriority w:val="99"/>
    <w:semiHidden/>
    <w:unhideWhenUsed/>
    <w:rsid w:val="00745701"/>
    <w:rPr>
      <w:vertAlign w:val="superscript"/>
    </w:rPr>
  </w:style>
  <w:style w:type="paragraph" w:styleId="af5">
    <w:name w:val="footnote text"/>
    <w:basedOn w:val="a"/>
    <w:link w:val="af6"/>
    <w:uiPriority w:val="99"/>
    <w:semiHidden/>
    <w:unhideWhenUsed/>
    <w:rsid w:val="00745701"/>
    <w:pPr>
      <w:spacing w:after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74570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f3"/>
    <w:uiPriority w:val="59"/>
    <w:rsid w:val="00893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semiHidden/>
    <w:unhideWhenUsed/>
    <w:rsid w:val="007D0AE5"/>
    <w:pPr>
      <w:tabs>
        <w:tab w:val="center" w:pos="4677"/>
        <w:tab w:val="right" w:pos="9355"/>
      </w:tabs>
      <w:spacing w:after="0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7D0AE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f3"/>
    <w:uiPriority w:val="59"/>
    <w:rsid w:val="00E92E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laceholder Text"/>
    <w:basedOn w:val="a0"/>
    <w:uiPriority w:val="99"/>
    <w:semiHidden/>
    <w:rsid w:val="006021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4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8A988-8F1D-471D-9C96-7E6A3BB4C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8</Pages>
  <Words>3345</Words>
  <Characters>19070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Ведерникова Марина Ивановна</cp:lastModifiedBy>
  <cp:revision>72</cp:revision>
  <cp:lastPrinted>2016-10-21T08:46:00Z</cp:lastPrinted>
  <dcterms:created xsi:type="dcterms:W3CDTF">2021-05-18T12:59:00Z</dcterms:created>
  <dcterms:modified xsi:type="dcterms:W3CDTF">2024-10-16T12:15:00Z</dcterms:modified>
</cp:coreProperties>
</file>